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Федеральное государственное образовательное бюджетное учреждение высшего образования</w:t>
      </w:r>
    </w:p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«ФИНАНСОВЫЙ УНИВЕРСИТЕТ</w:t>
      </w:r>
    </w:p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ПРИ ПРАВИТЕЛЬСТВЕ РОССИЙСКОЙ ФЕДЕРАЦИИ»</w:t>
      </w:r>
    </w:p>
    <w:p w:rsidR="00886AE6" w:rsidRPr="00FE4855" w:rsidRDefault="00886AE6" w:rsidP="00886AE6">
      <w:pPr>
        <w:spacing w:after="188" w:line="259" w:lineRule="auto"/>
        <w:ind w:right="-81" w:firstLine="0"/>
        <w:jc w:val="center"/>
      </w:pPr>
      <w:r w:rsidRPr="00FE4855">
        <w:t>(Финансовый университет)</w:t>
      </w:r>
    </w:p>
    <w:p w:rsidR="00886AE6" w:rsidRPr="00FE4855" w:rsidRDefault="00886AE6" w:rsidP="00886AE6">
      <w:pPr>
        <w:spacing w:after="32" w:line="259" w:lineRule="auto"/>
        <w:ind w:right="780" w:firstLine="0"/>
        <w:jc w:val="center"/>
      </w:pPr>
      <w:r w:rsidRPr="00FE4855">
        <w:rPr>
          <w:b/>
        </w:rPr>
        <w:t xml:space="preserve"> </w:t>
      </w:r>
    </w:p>
    <w:p w:rsidR="00744EDA" w:rsidRDefault="00744EDA" w:rsidP="00744EDA">
      <w:pPr>
        <w:spacing w:after="3" w:line="270" w:lineRule="auto"/>
        <w:ind w:right="60" w:firstLine="0"/>
        <w:jc w:val="center"/>
        <w:rPr>
          <w:b/>
        </w:rPr>
      </w:pPr>
      <w:r>
        <w:rPr>
          <w:b/>
        </w:rPr>
        <w:t>Департамент менеджмента и инноваций</w:t>
      </w:r>
    </w:p>
    <w:p w:rsidR="00744EDA" w:rsidRPr="000C2D4E" w:rsidRDefault="00744EDA" w:rsidP="00744EDA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  <w:r w:rsidRPr="000C2D4E">
        <w:rPr>
          <w:b/>
          <w:color w:val="auto"/>
          <w:szCs w:val="20"/>
          <w:lang w:bidi="ar-SA"/>
        </w:rPr>
        <w:t>Факультета «высшая школа управления»</w:t>
      </w: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</w:rPr>
      </w:pPr>
    </w:p>
    <w:p w:rsidR="00886AE6" w:rsidRPr="00FE4855" w:rsidRDefault="00886AE6" w:rsidP="00886AE6">
      <w:pPr>
        <w:spacing w:after="0" w:line="240" w:lineRule="auto"/>
        <w:ind w:firstLine="0"/>
        <w:jc w:val="right"/>
        <w:rPr>
          <w:b/>
          <w:color w:val="auto"/>
          <w:szCs w:val="28"/>
          <w:lang w:bidi="ar-SA"/>
        </w:rPr>
      </w:pPr>
      <w:r w:rsidRPr="00FE4855">
        <w:rPr>
          <w:b/>
          <w:color w:val="auto"/>
          <w:szCs w:val="28"/>
          <w:lang w:bidi="ar-SA"/>
        </w:rPr>
        <w:t>УТВЕРЖДАЮ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     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Проректор по учебной и 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методической работе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>_________</w:t>
      </w:r>
      <w:r w:rsidRPr="00FE4855">
        <w:rPr>
          <w:color w:val="auto"/>
          <w:szCs w:val="28"/>
          <w:lang w:bidi="ar-SA"/>
        </w:rPr>
        <w:t>Е.А. Каменева</w:t>
      </w:r>
    </w:p>
    <w:p w:rsidR="00886AE6" w:rsidRPr="00FE4855" w:rsidRDefault="00886AE6" w:rsidP="00886AE6">
      <w:pPr>
        <w:widowControl w:val="0"/>
        <w:spacing w:after="60" w:line="252" w:lineRule="auto"/>
        <w:ind w:left="231" w:hanging="10"/>
        <w:jc w:val="right"/>
      </w:pPr>
      <w:r>
        <w:rPr>
          <w:szCs w:val="28"/>
        </w:rPr>
        <w:t xml:space="preserve">                           </w:t>
      </w:r>
      <w:r w:rsidRPr="00FE4855">
        <w:rPr>
          <w:szCs w:val="28"/>
        </w:rPr>
        <w:t>«</w:t>
      </w:r>
      <w:r>
        <w:rPr>
          <w:szCs w:val="28"/>
        </w:rPr>
        <w:t>24</w:t>
      </w:r>
      <w:r w:rsidRPr="00FE4855">
        <w:rPr>
          <w:szCs w:val="28"/>
        </w:rPr>
        <w:t xml:space="preserve">» </w:t>
      </w:r>
      <w:r>
        <w:rPr>
          <w:szCs w:val="28"/>
        </w:rPr>
        <w:t xml:space="preserve">мая </w:t>
      </w:r>
      <w:r w:rsidRPr="00FE4855">
        <w:rPr>
          <w:szCs w:val="28"/>
        </w:rPr>
        <w:t>2023 г.</w:t>
      </w: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Pr="00FE4855" w:rsidRDefault="00886AE6" w:rsidP="00886AE6">
      <w:pPr>
        <w:spacing w:after="122" w:line="259" w:lineRule="auto"/>
        <w:ind w:right="780" w:firstLine="0"/>
        <w:jc w:val="center"/>
        <w:rPr>
          <w:szCs w:val="28"/>
        </w:rPr>
      </w:pPr>
      <w:r w:rsidRPr="00FE4855">
        <w:rPr>
          <w:b/>
          <w:szCs w:val="28"/>
        </w:rPr>
        <w:t xml:space="preserve">Трачук А.В., Линдер Н.В., </w:t>
      </w:r>
      <w:proofErr w:type="spellStart"/>
      <w:r w:rsidRPr="00FE4855">
        <w:rPr>
          <w:b/>
          <w:szCs w:val="28"/>
        </w:rPr>
        <w:t>Ховалова</w:t>
      </w:r>
      <w:proofErr w:type="spellEnd"/>
      <w:r w:rsidRPr="00FE4855">
        <w:rPr>
          <w:b/>
          <w:szCs w:val="28"/>
        </w:rPr>
        <w:t xml:space="preserve"> Т.В.</w:t>
      </w:r>
    </w:p>
    <w:p w:rsidR="00886AE6" w:rsidRPr="00FE4855" w:rsidRDefault="00886AE6" w:rsidP="00886AE6">
      <w:pPr>
        <w:spacing w:after="48" w:line="259" w:lineRule="auto"/>
        <w:ind w:right="60" w:firstLine="0"/>
        <w:jc w:val="center"/>
      </w:pPr>
    </w:p>
    <w:p w:rsidR="00886AE6" w:rsidRPr="00FE4855" w:rsidRDefault="00886AE6" w:rsidP="00886AE6">
      <w:pPr>
        <w:spacing w:after="0" w:line="259" w:lineRule="auto"/>
        <w:ind w:right="60" w:firstLine="0"/>
        <w:jc w:val="center"/>
      </w:pPr>
      <w:r w:rsidRPr="00FE4855">
        <w:rPr>
          <w:b/>
          <w:sz w:val="36"/>
        </w:rPr>
        <w:t>ПРОГРАММА ПРОИЗВОДСТВЕННОЙ ПРАКТИКИ</w:t>
      </w:r>
    </w:p>
    <w:p w:rsidR="00886AE6" w:rsidRPr="00FE4855" w:rsidRDefault="00886AE6" w:rsidP="00886AE6">
      <w:pPr>
        <w:spacing w:after="25" w:line="259" w:lineRule="auto"/>
        <w:ind w:right="60" w:firstLine="0"/>
        <w:jc w:val="center"/>
      </w:pPr>
    </w:p>
    <w:p w:rsidR="00886AE6" w:rsidRPr="00E90FE5" w:rsidRDefault="00886AE6" w:rsidP="00886AE6">
      <w:pPr>
        <w:jc w:val="center"/>
        <w:rPr>
          <w:szCs w:val="28"/>
        </w:rPr>
      </w:pPr>
      <w:r w:rsidRPr="00FE4855">
        <w:t xml:space="preserve">для студентов, </w:t>
      </w:r>
      <w:r w:rsidRPr="00E90FE5">
        <w:rPr>
          <w:szCs w:val="28"/>
        </w:rPr>
        <w:t>обучающихся по направлению подготовки</w:t>
      </w:r>
    </w:p>
    <w:p w:rsidR="00886AE6" w:rsidRDefault="00886AE6" w:rsidP="00886AE6">
      <w:pPr>
        <w:tabs>
          <w:tab w:val="left" w:pos="900"/>
          <w:tab w:val="left" w:pos="1260"/>
        </w:tabs>
        <w:spacing w:line="276" w:lineRule="auto"/>
        <w:jc w:val="center"/>
        <w:rPr>
          <w:szCs w:val="28"/>
        </w:rPr>
      </w:pPr>
      <w:r w:rsidRPr="00CF2401">
        <w:rPr>
          <w:szCs w:val="28"/>
        </w:rPr>
        <w:t>38</w:t>
      </w:r>
      <w:r>
        <w:rPr>
          <w:szCs w:val="28"/>
        </w:rPr>
        <w:t xml:space="preserve">.03.02 «Менеджмент» </w:t>
      </w:r>
    </w:p>
    <w:p w:rsidR="00886AE6" w:rsidRDefault="00886AE6" w:rsidP="00886AE6">
      <w:pPr>
        <w:jc w:val="center"/>
        <w:rPr>
          <w:szCs w:val="28"/>
        </w:rPr>
      </w:pPr>
      <w:r>
        <w:rPr>
          <w:szCs w:val="28"/>
        </w:rPr>
        <w:t>Образовательная программа</w:t>
      </w:r>
      <w:r w:rsidRPr="00E90FE5">
        <w:rPr>
          <w:szCs w:val="28"/>
        </w:rPr>
        <w:t xml:space="preserve">: </w:t>
      </w:r>
    </w:p>
    <w:p w:rsidR="00886AE6" w:rsidRPr="00C47971" w:rsidRDefault="00886AE6" w:rsidP="00886AE6">
      <w:pPr>
        <w:jc w:val="center"/>
        <w:rPr>
          <w:szCs w:val="28"/>
        </w:rPr>
      </w:pPr>
      <w:r w:rsidRPr="00C47971">
        <w:rPr>
          <w:szCs w:val="28"/>
        </w:rPr>
        <w:t>«</w:t>
      </w:r>
      <w:r>
        <w:rPr>
          <w:szCs w:val="28"/>
        </w:rPr>
        <w:t>Управление</w:t>
      </w:r>
      <w:r w:rsidRPr="00C47971">
        <w:rPr>
          <w:szCs w:val="28"/>
        </w:rPr>
        <w:t xml:space="preserve"> </w:t>
      </w:r>
      <w:r>
        <w:rPr>
          <w:szCs w:val="28"/>
        </w:rPr>
        <w:t>бизнесом</w:t>
      </w:r>
      <w:r w:rsidRPr="00C47971">
        <w:rPr>
          <w:szCs w:val="28"/>
        </w:rPr>
        <w:t xml:space="preserve"> / </w:t>
      </w:r>
      <w:r>
        <w:rPr>
          <w:szCs w:val="28"/>
          <w:lang w:val="en-US"/>
        </w:rPr>
        <w:t>Bachelor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of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Business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Administration</w:t>
      </w:r>
      <w:r w:rsidRPr="00C47971">
        <w:rPr>
          <w:szCs w:val="28"/>
        </w:rPr>
        <w:t xml:space="preserve"> (</w:t>
      </w:r>
      <w:r>
        <w:rPr>
          <w:szCs w:val="28"/>
        </w:rPr>
        <w:t>ВВА</w:t>
      </w:r>
      <w:r w:rsidRPr="00C47971">
        <w:rPr>
          <w:szCs w:val="28"/>
        </w:rPr>
        <w:t>)</w:t>
      </w:r>
      <w:r w:rsidRPr="00C47971">
        <w:rPr>
          <w:b/>
          <w:szCs w:val="28"/>
        </w:rPr>
        <w:t xml:space="preserve"> </w:t>
      </w:r>
      <w:r>
        <w:rPr>
          <w:szCs w:val="28"/>
        </w:rPr>
        <w:t>Бизнес</w:t>
      </w:r>
      <w:r w:rsidRPr="00C47971">
        <w:rPr>
          <w:szCs w:val="28"/>
        </w:rPr>
        <w:t xml:space="preserve"> </w:t>
      </w:r>
      <w:r>
        <w:rPr>
          <w:szCs w:val="28"/>
        </w:rPr>
        <w:t>и</w:t>
      </w:r>
      <w:r w:rsidRPr="00C47971">
        <w:rPr>
          <w:szCs w:val="28"/>
        </w:rPr>
        <w:t xml:space="preserve"> </w:t>
      </w:r>
      <w:r>
        <w:rPr>
          <w:szCs w:val="28"/>
        </w:rPr>
        <w:t>предпринимательство</w:t>
      </w:r>
      <w:r w:rsidRPr="00C47971">
        <w:rPr>
          <w:szCs w:val="28"/>
        </w:rPr>
        <w:t xml:space="preserve">/ </w:t>
      </w:r>
      <w:r w:rsidRPr="00CF2401">
        <w:rPr>
          <w:szCs w:val="28"/>
          <w:lang w:val="en-US"/>
        </w:rPr>
        <w:t>Business</w:t>
      </w:r>
      <w:r w:rsidRPr="00C47971">
        <w:rPr>
          <w:szCs w:val="28"/>
        </w:rPr>
        <w:t xml:space="preserve"> &amp; </w:t>
      </w:r>
      <w:r w:rsidRPr="00CF2401">
        <w:rPr>
          <w:szCs w:val="28"/>
          <w:lang w:val="en-US"/>
        </w:rPr>
        <w:t>Entrepreneurshi</w:t>
      </w:r>
      <w:r>
        <w:rPr>
          <w:szCs w:val="28"/>
          <w:lang w:val="en-US"/>
        </w:rPr>
        <w:t>p</w:t>
      </w:r>
      <w:r w:rsidRPr="00C47971">
        <w:rPr>
          <w:szCs w:val="28"/>
        </w:rPr>
        <w:t>»</w:t>
      </w:r>
    </w:p>
    <w:p w:rsidR="00886AE6" w:rsidRPr="00C47971" w:rsidRDefault="00886AE6" w:rsidP="00886AE6">
      <w:pPr>
        <w:jc w:val="center"/>
        <w:rPr>
          <w:szCs w:val="28"/>
        </w:rPr>
      </w:pPr>
    </w:p>
    <w:p w:rsidR="00886AE6" w:rsidRPr="00FE4855" w:rsidRDefault="00886AE6" w:rsidP="00886AE6">
      <w:pPr>
        <w:spacing w:after="27" w:line="259" w:lineRule="auto"/>
        <w:ind w:right="60" w:firstLine="0"/>
        <w:jc w:val="center"/>
        <w:rPr>
          <w:szCs w:val="28"/>
        </w:rPr>
      </w:pP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Рекомендовано Ученым советом Факультета «Высшая школа управления» 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>(протокол № 31 от   16.05.2023г.)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>Одобрено Советом Департамента менеджмента и инноваций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(протокол № 15 от </w:t>
      </w:r>
      <w:r>
        <w:rPr>
          <w:i/>
          <w:iCs/>
        </w:rPr>
        <w:t>17.04.</w:t>
      </w:r>
      <w:r w:rsidRPr="00FE4855">
        <w:rPr>
          <w:i/>
          <w:iCs/>
        </w:rPr>
        <w:t>2023г.)</w:t>
      </w:r>
    </w:p>
    <w:p w:rsidR="00886AE6" w:rsidRPr="00FE4855" w:rsidRDefault="00886AE6" w:rsidP="00886AE6">
      <w:pPr>
        <w:ind w:left="10" w:right="422"/>
        <w:jc w:val="center"/>
      </w:pPr>
      <w:r w:rsidRPr="00FE4855">
        <w:rPr>
          <w:i/>
        </w:rPr>
        <w:t xml:space="preserve">  </w:t>
      </w:r>
    </w:p>
    <w:p w:rsidR="00886AE6" w:rsidRPr="00FE4855" w:rsidRDefault="00886AE6" w:rsidP="00886AE6">
      <w:pPr>
        <w:spacing w:after="2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  <w:i/>
        </w:rPr>
        <w:t xml:space="preserve"> </w:t>
      </w:r>
    </w:p>
    <w:p w:rsidR="00886AE6" w:rsidRPr="00FE4855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Pr="00FE4855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</w:rPr>
        <w:t xml:space="preserve">Москва 2023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Cs w:val="30"/>
          <w:lang w:eastAsia="ru-RU" w:bidi="ru-RU"/>
        </w:rPr>
        <w:id w:val="-134924531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C6340" w:rsidRPr="00FE4855" w:rsidRDefault="00DC6340" w:rsidP="00441217">
          <w:pPr>
            <w:pStyle w:val="a5"/>
            <w:spacing w:line="240" w:lineRule="auto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000000"/>
              <w:szCs w:val="30"/>
              <w:lang w:eastAsia="ru-RU" w:bidi="ru-RU"/>
            </w:rPr>
          </w:pPr>
        </w:p>
        <w:p w:rsidR="007C035F" w:rsidRPr="00D94F64" w:rsidRDefault="007C035F" w:rsidP="00441217">
          <w:pPr>
            <w:pStyle w:val="a5"/>
            <w:spacing w:line="240" w:lineRule="auto"/>
            <w:jc w:val="center"/>
            <w:rPr>
              <w:rFonts w:ascii="Times New Roman" w:hAnsi="Times New Roman" w:cs="Times New Roman"/>
              <w:bCs w:val="0"/>
              <w:color w:val="auto"/>
              <w:sz w:val="26"/>
            </w:rPr>
          </w:pPr>
          <w:r w:rsidRPr="00D94F64">
            <w:rPr>
              <w:rFonts w:ascii="Times New Roman" w:hAnsi="Times New Roman" w:cs="Times New Roman"/>
              <w:bCs w:val="0"/>
              <w:color w:val="auto"/>
            </w:rPr>
            <w:t>Оглавление</w:t>
          </w:r>
        </w:p>
        <w:p w:rsidR="00886AE6" w:rsidRPr="00886AE6" w:rsidRDefault="007C035F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r w:rsidRPr="00FE4855">
            <w:rPr>
              <w:i/>
              <w:noProof w:val="0"/>
            </w:rPr>
            <w:fldChar w:fldCharType="begin"/>
          </w:r>
          <w:r w:rsidRPr="00FE4855">
            <w:instrText>TOC \o "1-3" \h \z \u</w:instrText>
          </w:r>
          <w:r w:rsidRPr="00FE4855">
            <w:rPr>
              <w:i/>
              <w:noProof w:val="0"/>
            </w:rPr>
            <w:fldChar w:fldCharType="separate"/>
          </w:r>
          <w:hyperlink w:anchor="_Toc144820649" w:history="1">
            <w:r w:rsidR="00886AE6" w:rsidRPr="00886AE6">
              <w:rPr>
                <w:rStyle w:val="a6"/>
              </w:rPr>
              <w:t>1. Наименование вида и типов практики, способа и формы (форм) ее проведения</w:t>
            </w:r>
            <w:r w:rsidR="00886AE6" w:rsidRPr="00886AE6">
              <w:rPr>
                <w:webHidden/>
              </w:rPr>
              <w:tab/>
            </w:r>
            <w:r w:rsidR="00706DC7">
              <w:rPr>
                <w:webHidden/>
              </w:rPr>
              <w:t>…………………………………………………………………………..</w:t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_Toc144820649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0" w:history="1">
            <w:r w:rsidR="00886AE6" w:rsidRPr="00886AE6">
              <w:rPr>
                <w:rStyle w:val="a6"/>
              </w:rPr>
              <w:t>2. Цели и задачи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_Toc144820650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1" w:history="1">
            <w:r w:rsidR="00886AE6" w:rsidRPr="00886AE6">
              <w:rPr>
                <w:rStyle w:val="a6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_Toc144820651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5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2" w:history="1">
            <w:r w:rsidR="00886AE6" w:rsidRPr="00886AE6">
              <w:rPr>
                <w:rStyle w:val="a6"/>
              </w:rPr>
              <w:t>4. Место практики в структуре образовательной программы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_Toc144820652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6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3" w:history="1">
            <w:r w:rsidR="00886AE6" w:rsidRPr="00886AE6">
              <w:rPr>
                <w:rStyle w:val="a6"/>
              </w:rPr>
              <w:t>5. Объем практики в зачетных единицах и ее продолжительность в неделях либо в академических часах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_Toc144820653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4" w:history="1">
            <w:r w:rsidR="00886AE6" w:rsidRPr="00886AE6">
              <w:rPr>
                <w:rStyle w:val="a6"/>
              </w:rPr>
              <w:t xml:space="preserve">6. </w:t>
            </w:r>
            <w:r w:rsidR="00886AE6" w:rsidRPr="00886AE6">
              <w:rPr>
                <w:rStyle w:val="a6"/>
                <w:rFonts w:eastAsia="Calibri"/>
                <w:lang w:eastAsia="en-US"/>
              </w:rPr>
              <w:t>Содержание производственной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_Toc144820654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5" w:history="1">
            <w:r w:rsidR="00886AE6" w:rsidRPr="00886AE6">
              <w:rPr>
                <w:rStyle w:val="a6"/>
              </w:rPr>
              <w:t>Обязанности обучающихся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_Toc144820655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9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6" w:history="1">
            <w:r w:rsidR="00886AE6" w:rsidRPr="00886AE6">
              <w:rPr>
                <w:rStyle w:val="a6"/>
              </w:rPr>
              <w:t>7. Формы отчетности по практике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_Toc144820656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12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7" w:history="1">
            <w:r w:rsidR="00886AE6" w:rsidRPr="00886AE6">
              <w:rPr>
                <w:rStyle w:val="a6"/>
              </w:rPr>
              <w:t>8. Фонд оценочных средств для проведения промежуточной аттестации обучающихся по практике: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_Toc144820657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8" w:history="1">
            <w:r w:rsidR="00886AE6" w:rsidRPr="00886AE6">
              <w:rPr>
                <w:rStyle w:val="a6"/>
              </w:rPr>
              <w:t>9. Перечень учебной литературы и ресурсов сети «Интернет», необходимых для проведения практики: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_Toc144820658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143A32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9" w:history="1">
            <w:r w:rsidR="00886AE6" w:rsidRPr="00886AE6">
              <w:rPr>
                <w:rStyle w:val="a6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_Toc144820659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19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Default="00143A32" w:rsidP="00886AE6">
          <w:pPr>
            <w:pStyle w:val="11"/>
            <w:rPr>
              <w:rStyle w:val="a6"/>
            </w:rPr>
          </w:pPr>
          <w:hyperlink w:anchor="_Toc144820663" w:history="1">
            <w:r w:rsidR="00886AE6" w:rsidRPr="00886AE6">
              <w:rPr>
                <w:rStyle w:val="a6"/>
              </w:rPr>
              <w:t xml:space="preserve">11. </w:t>
            </w:r>
            <w:r w:rsidR="00886AE6" w:rsidRPr="00886AE6">
              <w:rPr>
                <w:rFonts w:eastAsiaTheme="minorEastAsia"/>
                <w:color w:val="auto"/>
                <w:lang w:bidi="ar-SA"/>
              </w:rPr>
              <w:tab/>
            </w:r>
            <w:r w:rsidR="00886AE6" w:rsidRPr="00886AE6">
              <w:rPr>
                <w:rStyle w:val="a6"/>
              </w:rPr>
              <w:t>Описание  материально-технической  базы,  необходимой для проведения практики.</w:t>
            </w:r>
            <w:r w:rsidR="00886AE6" w:rsidRPr="00886AE6">
              <w:rPr>
                <w:webHidden/>
              </w:rPr>
              <w:tab/>
            </w:r>
            <w:r w:rsidR="00D5028F">
              <w:rPr>
                <w:webHidden/>
              </w:rPr>
              <w:t>19</w:t>
            </w:r>
          </w:hyperlink>
        </w:p>
        <w:p w:rsidR="00886AE6" w:rsidRPr="00886AE6" w:rsidRDefault="00886AE6" w:rsidP="00886AE6">
          <w:pPr>
            <w:rPr>
              <w:rFonts w:eastAsiaTheme="minorEastAsia"/>
              <w:lang w:bidi="th-TH"/>
            </w:rPr>
          </w:pPr>
          <w:r>
            <w:rPr>
              <w:rFonts w:eastAsiaTheme="minorEastAsia"/>
              <w:lang w:bidi="th-TH"/>
            </w:rPr>
            <w:t>12. Приложения……………………………………………………………...2</w:t>
          </w:r>
          <w:r w:rsidR="00D5028F">
            <w:rPr>
              <w:rFonts w:eastAsiaTheme="minorEastAsia"/>
              <w:lang w:bidi="th-TH"/>
            </w:rPr>
            <w:t>0</w:t>
          </w:r>
        </w:p>
        <w:p w:rsidR="007C035F" w:rsidRPr="00FE4855" w:rsidRDefault="007C035F" w:rsidP="00441217">
          <w:pPr>
            <w:tabs>
              <w:tab w:val="right" w:leader="dot" w:pos="9498"/>
            </w:tabs>
            <w:spacing w:line="240" w:lineRule="auto"/>
            <w:ind w:firstLine="0"/>
            <w:rPr>
              <w:szCs w:val="28"/>
            </w:rPr>
          </w:pPr>
          <w:r w:rsidRPr="00FE4855">
            <w:rPr>
              <w:noProof/>
              <w:szCs w:val="28"/>
            </w:rPr>
            <w:fldChar w:fldCharType="end"/>
          </w:r>
        </w:p>
      </w:sdtContent>
    </w:sdt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AB2549" w:rsidRPr="00FE4855" w:rsidRDefault="00AB2549">
      <w:pPr>
        <w:spacing w:after="0" w:line="240" w:lineRule="auto"/>
        <w:ind w:firstLine="0"/>
        <w:jc w:val="left"/>
        <w:rPr>
          <w:b/>
          <w:szCs w:val="28"/>
          <w:lang w:eastAsia="zh-CN" w:bidi="th-TH"/>
        </w:rPr>
      </w:pPr>
      <w:r w:rsidRPr="00FE4855">
        <w:rPr>
          <w:szCs w:val="28"/>
        </w:rPr>
        <w:br w:type="page"/>
      </w:r>
    </w:p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7C035F" w:rsidRPr="00FE4855" w:rsidRDefault="007C035F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  <w:bookmarkStart w:id="0" w:name="_Toc144820649"/>
      <w:r w:rsidRPr="00FE4855">
        <w:rPr>
          <w:sz w:val="28"/>
          <w:szCs w:val="28"/>
        </w:rPr>
        <w:t>1. Наименование вида и типов практики, способа и формы (форм) ее проведения</w:t>
      </w:r>
      <w:bookmarkEnd w:id="0"/>
      <w:r w:rsidRPr="00FE4855">
        <w:rPr>
          <w:sz w:val="28"/>
          <w:szCs w:val="28"/>
        </w:rPr>
        <w:t xml:space="preserve"> </w:t>
      </w:r>
    </w:p>
    <w:p w:rsidR="00DC6340" w:rsidRPr="00FE4855" w:rsidRDefault="00DC6340" w:rsidP="00DC6340">
      <w:pPr>
        <w:pStyle w:val="ae"/>
        <w:spacing w:after="283"/>
        <w:jc w:val="both"/>
      </w:pPr>
      <w:r w:rsidRPr="00FE4855">
        <w:rPr>
          <w:b/>
        </w:rPr>
        <w:t>Вид практики:</w:t>
      </w:r>
      <w:r w:rsidRPr="00FE4855">
        <w:t xml:space="preserve"> производственная практика</w:t>
      </w:r>
    </w:p>
    <w:p w:rsidR="00DC6340" w:rsidRPr="006128ED" w:rsidRDefault="00DC6340" w:rsidP="00DC6340">
      <w:pPr>
        <w:pStyle w:val="ae"/>
        <w:spacing w:after="283"/>
      </w:pPr>
      <w:r w:rsidRPr="00FE4855">
        <w:rPr>
          <w:b/>
        </w:rPr>
        <w:t xml:space="preserve">Тип </w:t>
      </w:r>
      <w:r w:rsidRPr="006128ED">
        <w:rPr>
          <w:b/>
        </w:rPr>
        <w:t>практики:</w:t>
      </w:r>
      <w:r w:rsidRPr="006128ED">
        <w:t xml:space="preserve"> </w:t>
      </w:r>
      <w:r w:rsidR="00860E4E" w:rsidRPr="006128ED">
        <w:rPr>
          <w:lang w:bidi="ar-SA"/>
        </w:rPr>
        <w:t>технологическая (проектно-технологическая) практика; преддипломная практика</w:t>
      </w:r>
    </w:p>
    <w:p w:rsidR="00DC6340" w:rsidRPr="00FE4855" w:rsidRDefault="00DC6340" w:rsidP="00E74A7E">
      <w:pPr>
        <w:keepNext/>
        <w:spacing w:line="276" w:lineRule="auto"/>
        <w:ind w:firstLine="0"/>
      </w:pPr>
      <w:r w:rsidRPr="00FE4855">
        <w:rPr>
          <w:b/>
          <w:szCs w:val="28"/>
        </w:rPr>
        <w:t xml:space="preserve">Формы проведения практики: </w:t>
      </w:r>
      <w:r w:rsidRPr="00FE4855">
        <w:rPr>
          <w:szCs w:val="28"/>
        </w:rPr>
        <w:t>непрерывно</w:t>
      </w:r>
    </w:p>
    <w:p w:rsidR="00DC6340" w:rsidRPr="00E74A7E" w:rsidRDefault="00DC6340" w:rsidP="00E74A7E">
      <w:pPr>
        <w:keepNext/>
        <w:spacing w:line="276" w:lineRule="auto"/>
        <w:ind w:firstLine="0"/>
        <w:rPr>
          <w:b/>
        </w:rPr>
      </w:pPr>
      <w:r w:rsidRPr="00E74A7E">
        <w:rPr>
          <w:b/>
          <w:szCs w:val="28"/>
        </w:rPr>
        <w:t xml:space="preserve">Способы проведения практики: </w:t>
      </w:r>
    </w:p>
    <w:p w:rsidR="00DC6340" w:rsidRPr="00FE4855" w:rsidRDefault="00DC6340" w:rsidP="00DC6340">
      <w:pPr>
        <w:pStyle w:val="ae"/>
        <w:spacing w:after="283"/>
        <w:ind w:firstLine="709"/>
        <w:jc w:val="both"/>
      </w:pPr>
      <w:r w:rsidRPr="00FE4855"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:rsidR="00903597" w:rsidRPr="00FE4855" w:rsidRDefault="00DC6340" w:rsidP="00E74A7E">
      <w:pPr>
        <w:pStyle w:val="ae"/>
        <w:spacing w:after="283"/>
        <w:ind w:firstLine="709"/>
        <w:jc w:val="both"/>
      </w:pPr>
      <w:r w:rsidRPr="00FE4855">
        <w:t>- выездная – проводится в организации вне населенного пункта, где располагается Финансовый университет.</w:t>
      </w:r>
    </w:p>
    <w:p w:rsidR="007C035F" w:rsidRPr="00FE4855" w:rsidRDefault="007C035F" w:rsidP="00903597">
      <w:pPr>
        <w:pStyle w:val="1"/>
        <w:spacing w:after="168"/>
        <w:ind w:left="0" w:right="-81" w:firstLine="709"/>
        <w:jc w:val="left"/>
        <w:rPr>
          <w:sz w:val="28"/>
          <w:szCs w:val="28"/>
        </w:rPr>
      </w:pPr>
      <w:bookmarkStart w:id="1" w:name="_Toc144820650"/>
      <w:r w:rsidRPr="00FE4855">
        <w:rPr>
          <w:sz w:val="28"/>
          <w:szCs w:val="28"/>
        </w:rPr>
        <w:t>2. Цели и задачи практики</w:t>
      </w:r>
      <w:bookmarkEnd w:id="1"/>
      <w:r w:rsidRPr="00FE4855">
        <w:rPr>
          <w:sz w:val="28"/>
          <w:szCs w:val="28"/>
        </w:rPr>
        <w:t xml:space="preserve"> </w:t>
      </w:r>
    </w:p>
    <w:p w:rsidR="007C035F" w:rsidRPr="00FE4855" w:rsidRDefault="007C035F" w:rsidP="007C035F">
      <w:pPr>
        <w:spacing w:after="35" w:line="370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Цель прохождения производственной практики студентами -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в области организации финансового менеджмента в компании.  </w:t>
      </w:r>
    </w:p>
    <w:p w:rsidR="007C035F" w:rsidRPr="00FE4855" w:rsidRDefault="007C035F" w:rsidP="007C035F">
      <w:pPr>
        <w:spacing w:line="395" w:lineRule="auto"/>
        <w:ind w:right="-81" w:firstLine="709"/>
        <w:rPr>
          <w:szCs w:val="28"/>
        </w:rPr>
      </w:pPr>
      <w:r w:rsidRPr="00FE4855">
        <w:rPr>
          <w:szCs w:val="28"/>
        </w:rPr>
        <w:t>Задачами производственной</w:t>
      </w:r>
      <w:r w:rsidR="00E74A7E">
        <w:rPr>
          <w:szCs w:val="28"/>
        </w:rPr>
        <w:t xml:space="preserve"> </w:t>
      </w:r>
      <w:r w:rsidRPr="00FE4855">
        <w:rPr>
          <w:szCs w:val="28"/>
        </w:rPr>
        <w:t xml:space="preserve">практики являются: </w:t>
      </w:r>
    </w:p>
    <w:p w:rsidR="007C035F" w:rsidRPr="00FE4855" w:rsidRDefault="007C035F" w:rsidP="007B555E">
      <w:pPr>
        <w:numPr>
          <w:ilvl w:val="0"/>
          <w:numId w:val="1"/>
        </w:numPr>
        <w:spacing w:after="26" w:line="377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закрепление теоретических знаний в области управления финансами в организации, связанных с оценкой активов, управлением оборотным капиталом, принятием инвестиционных и финансовых решений;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ознакомление, изучение и практическое освоение основных направлений проведения финансовой работы по управлению денежным оборотом и финансами в организации; 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3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овладение профессиональными навыками работы и решения практических задач; </w:t>
      </w:r>
    </w:p>
    <w:p w:rsidR="007C035F" w:rsidRPr="00FE4855" w:rsidRDefault="007C035F" w:rsidP="007B555E">
      <w:pPr>
        <w:numPr>
          <w:ilvl w:val="0"/>
          <w:numId w:val="1"/>
        </w:numPr>
        <w:spacing w:after="185" w:line="259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приобретение студентами практического опыта работы в коллективе; </w:t>
      </w:r>
    </w:p>
    <w:p w:rsidR="007C035F" w:rsidRPr="00FE4855" w:rsidRDefault="007C035F" w:rsidP="007B555E">
      <w:pPr>
        <w:numPr>
          <w:ilvl w:val="0"/>
          <w:numId w:val="1"/>
        </w:numPr>
        <w:spacing w:after="174" w:line="271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сбор материалов для выполнения выпускной квалификационной работы;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lastRenderedPageBreak/>
        <w:t xml:space="preserve">приобретение и закрепление новых навыков в сфере организации финансов и процессов управления ими, необходимых для формирования востребованного работодателем специалиста по финансовому менеджменту;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8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подготовка письменного отчета о результатах прохождении производственной практики. </w:t>
      </w:r>
    </w:p>
    <w:p w:rsidR="007C035F" w:rsidRPr="00FE4855" w:rsidRDefault="007C035F" w:rsidP="00903597">
      <w:pPr>
        <w:pStyle w:val="1"/>
        <w:spacing w:line="378" w:lineRule="auto"/>
        <w:ind w:left="0" w:right="-81" w:firstLine="709"/>
        <w:jc w:val="both"/>
        <w:rPr>
          <w:sz w:val="28"/>
          <w:szCs w:val="28"/>
        </w:rPr>
      </w:pPr>
      <w:bookmarkStart w:id="2" w:name="_Toc144820651"/>
      <w:r w:rsidRPr="00FE4855">
        <w:rPr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  <w:r w:rsidRPr="00FE4855">
        <w:rPr>
          <w:sz w:val="28"/>
          <w:szCs w:val="28"/>
        </w:rPr>
        <w:t xml:space="preserve">  </w:t>
      </w:r>
    </w:p>
    <w:p w:rsidR="007C035F" w:rsidRPr="00FE4855" w:rsidRDefault="007C035F" w:rsidP="007C035F">
      <w:pPr>
        <w:spacing w:line="402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Программа </w:t>
      </w:r>
      <w:r w:rsidRPr="00FE4855">
        <w:rPr>
          <w:szCs w:val="28"/>
        </w:rPr>
        <w:tab/>
        <w:t>производственной практики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>обеспечивает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 xml:space="preserve">формирование следующих компетенций бакалавра по направлению 38.03.02 «Менеджмент»:  </w:t>
      </w:r>
    </w:p>
    <w:p w:rsidR="00924528" w:rsidRPr="00FE4855" w:rsidRDefault="009403C9" w:rsidP="007C035F">
      <w:pPr>
        <w:spacing w:after="194" w:line="259" w:lineRule="auto"/>
        <w:ind w:firstLine="0"/>
        <w:jc w:val="left"/>
      </w:pPr>
      <w:r w:rsidRPr="00FE4855">
        <w:t xml:space="preserve"> </w:t>
      </w:r>
    </w:p>
    <w:tbl>
      <w:tblPr>
        <w:tblStyle w:val="TableGrid2"/>
        <w:tblW w:w="9837" w:type="dxa"/>
        <w:tblInd w:w="-289" w:type="dxa"/>
        <w:tblCellMar>
          <w:top w:w="3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536"/>
        <w:gridCol w:w="2124"/>
        <w:gridCol w:w="2715"/>
        <w:gridCol w:w="3462"/>
      </w:tblGrid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FD9" w:rsidRDefault="00924528" w:rsidP="00DC6340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Код </w:t>
            </w:r>
          </w:p>
          <w:p w:rsidR="00924528" w:rsidRPr="00FE4855" w:rsidRDefault="00E95FD9" w:rsidP="00E95FD9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компетенци</w:t>
            </w:r>
            <w:r w:rsidR="00924528"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и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E95FD9">
            <w:pPr>
              <w:spacing w:after="0" w:line="259" w:lineRule="auto"/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Наименование компетенции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DC6340">
            <w:pPr>
              <w:spacing w:after="0" w:line="259" w:lineRule="auto"/>
              <w:ind w:left="523" w:firstLine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Индикаторы достижения компетенции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19" w:line="259" w:lineRule="auto"/>
              <w:ind w:left="506"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Результаты обучения </w:t>
            </w:r>
          </w:p>
          <w:p w:rsidR="00924528" w:rsidRPr="00FE4855" w:rsidRDefault="00924528" w:rsidP="00DC6340">
            <w:pPr>
              <w:spacing w:after="0" w:line="259" w:lineRule="auto"/>
              <w:ind w:left="24" w:firstLine="46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ПКН-1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E95FD9">
              <w:rPr>
                <w:rFonts w:ascii="Times New Roman" w:hAnsi="Times New Roman" w:cs="Times New Roman"/>
                <w:sz w:val="24"/>
                <w:szCs w:val="24"/>
              </w:rPr>
              <w:t>ению при решении профессиональн</w:t>
            </w: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ых задач</w:t>
            </w: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</w:t>
            </w:r>
            <w:r w:rsidR="00574F11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</w:t>
            </w:r>
            <w:r w:rsidR="00574F11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основные направления школ,</w:t>
            </w:r>
            <w:r w:rsidRPr="00FE4855">
              <w:rPr>
                <w:b/>
                <w:sz w:val="24"/>
                <w:szCs w:val="24"/>
              </w:rPr>
              <w:t xml:space="preserve"> </w:t>
            </w:r>
            <w:r w:rsidRPr="00FE4855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современные научные исследования для осуществления научно-исследовательской работы в бакалавриате.</w:t>
            </w: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  <w:tr w:rsidR="00EE0C0C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574F11">
            <w:pPr>
              <w:tabs>
                <w:tab w:val="left" w:pos="540"/>
              </w:tabs>
              <w:ind w:right="349" w:firstLine="0"/>
              <w:contextualSpacing/>
              <w:rPr>
                <w:rFonts w:eastAsia="Calibri"/>
                <w:sz w:val="24"/>
                <w:szCs w:val="24"/>
              </w:rPr>
            </w:pPr>
            <w:r w:rsidRPr="00FE4855">
              <w:rPr>
                <w:rFonts w:eastAsia="Calibri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574F11" w:rsidP="00574F11">
            <w:pPr>
              <w:ind w:firstLine="0"/>
              <w:rPr>
                <w:sz w:val="24"/>
                <w:szCs w:val="24"/>
              </w:rPr>
            </w:pP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Способность </w:t>
            </w:r>
            <w:r w:rsidRPr="00574F11">
              <w:rPr>
                <w:color w:val="auto"/>
                <w:sz w:val="24"/>
                <w:szCs w:val="24"/>
                <w:lang w:bidi="ar-SA"/>
              </w:rPr>
              <w:t xml:space="preserve">определять тенденции в развитии современной мировой и отечественной экономики, </w:t>
            </w: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искать и находить возможности для создания бизнеса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1. </w:t>
            </w: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574F11" w:rsidRP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EE0C0C" w:rsidRPr="00E95FD9" w:rsidRDefault="00574F11" w:rsidP="00574F11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2. 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FE4855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sz w:val="24"/>
                <w:szCs w:val="24"/>
              </w:rPr>
              <w:t xml:space="preserve"> 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 </w:t>
            </w:r>
            <w:r w:rsidRPr="00FE4855">
              <w:rPr>
                <w:rFonts w:eastAsia="Calibri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</w:tr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ПКП-4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EE0C0C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Default="00E95FD9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E0C0C" w:rsidRPr="00E95FD9">
              <w:rPr>
                <w:sz w:val="24"/>
                <w:szCs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Pr="00E95FD9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E0C0C" w:rsidRPr="00E95FD9" w:rsidRDefault="00E95FD9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E0C0C" w:rsidRPr="00E95FD9">
              <w:rPr>
                <w:sz w:val="24"/>
                <w:szCs w:val="24"/>
              </w:rPr>
              <w:t>Применяет современные модели развития и управления организацией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 xml:space="preserve">- Методы </w:t>
            </w:r>
            <w:r w:rsidR="00C11F1C" w:rsidRPr="00FE4855">
              <w:rPr>
                <w:sz w:val="24"/>
                <w:szCs w:val="24"/>
              </w:rPr>
              <w:t>разработки</w:t>
            </w:r>
            <w:r w:rsidRPr="00FE4855">
              <w:rPr>
                <w:sz w:val="24"/>
                <w:szCs w:val="24"/>
              </w:rPr>
              <w:t xml:space="preserve"> концепции проекта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проектного управления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концепцию проекта,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</w:tr>
    </w:tbl>
    <w:p w:rsidR="009D5F26" w:rsidRPr="00FE4855" w:rsidRDefault="009D5F26" w:rsidP="007C035F">
      <w:pPr>
        <w:spacing w:after="194" w:line="259" w:lineRule="auto"/>
        <w:ind w:firstLine="0"/>
        <w:jc w:val="left"/>
      </w:pPr>
    </w:p>
    <w:p w:rsidR="009D5F26" w:rsidRPr="00FE4855" w:rsidRDefault="009D5F26">
      <w:pPr>
        <w:spacing w:after="0" w:line="259" w:lineRule="auto"/>
        <w:ind w:left="-1560" w:right="89" w:firstLine="0"/>
        <w:jc w:val="left"/>
      </w:pPr>
    </w:p>
    <w:p w:rsidR="00D9558D" w:rsidRPr="00FE4855" w:rsidRDefault="009403C9" w:rsidP="00903597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r w:rsidRPr="00FE4855">
        <w:rPr>
          <w:sz w:val="28"/>
          <w:szCs w:val="28"/>
        </w:rPr>
        <w:t xml:space="preserve"> </w:t>
      </w:r>
      <w:bookmarkStart w:id="3" w:name="_Toc144820652"/>
      <w:r w:rsidR="00D9558D" w:rsidRPr="00FE4855">
        <w:rPr>
          <w:sz w:val="28"/>
          <w:szCs w:val="28"/>
        </w:rPr>
        <w:t>4. Место практики в структуре образовательной программы</w:t>
      </w:r>
      <w:bookmarkEnd w:id="3"/>
      <w:r w:rsidR="00D9558D" w:rsidRPr="00FE4855">
        <w:rPr>
          <w:sz w:val="28"/>
          <w:szCs w:val="28"/>
        </w:rPr>
        <w:t xml:space="preserve"> </w:t>
      </w:r>
    </w:p>
    <w:p w:rsidR="00BE305A" w:rsidRPr="00C47971" w:rsidRDefault="00D9558D" w:rsidP="00A35121">
      <w:pPr>
        <w:spacing w:line="360" w:lineRule="auto"/>
        <w:rPr>
          <w:szCs w:val="28"/>
        </w:rPr>
      </w:pPr>
      <w:r w:rsidRPr="00FE4855">
        <w:t>Производственная практика входит в блок «Практик</w:t>
      </w:r>
      <w:r w:rsidR="00143A32">
        <w:t>а</w:t>
      </w:r>
      <w:bookmarkStart w:id="4" w:name="_GoBack"/>
      <w:bookmarkEnd w:id="4"/>
      <w:r w:rsidRPr="00FE4855">
        <w:t>, в том числе Научно</w:t>
      </w:r>
      <w:r w:rsidR="00903597" w:rsidRPr="00FE4855">
        <w:t>-</w:t>
      </w:r>
      <w:r w:rsidRPr="00FE4855">
        <w:t>исследовательская работа (НИР)»</w:t>
      </w:r>
      <w:r w:rsidR="00A35121">
        <w:t xml:space="preserve"> </w:t>
      </w:r>
      <w:r w:rsidRPr="00FE4855">
        <w:t xml:space="preserve">и является обязательным разделом основной образовательной программы по </w:t>
      </w:r>
      <w:r w:rsidR="00BE305A" w:rsidRPr="00E90FE5">
        <w:rPr>
          <w:szCs w:val="28"/>
        </w:rPr>
        <w:t>обучающихся по направлению подготовки</w:t>
      </w:r>
      <w:r w:rsidR="00BE305A">
        <w:rPr>
          <w:szCs w:val="28"/>
        </w:rPr>
        <w:t xml:space="preserve"> </w:t>
      </w:r>
      <w:r w:rsidR="00BE305A" w:rsidRPr="00CF2401">
        <w:rPr>
          <w:szCs w:val="28"/>
        </w:rPr>
        <w:t>38</w:t>
      </w:r>
      <w:r w:rsidR="00CE6E01">
        <w:rPr>
          <w:szCs w:val="28"/>
        </w:rPr>
        <w:t>.03.02 «Менеджмент»</w:t>
      </w:r>
      <w:r w:rsidR="00BE305A">
        <w:rPr>
          <w:szCs w:val="28"/>
        </w:rPr>
        <w:t>, образовательная программа</w:t>
      </w:r>
      <w:r w:rsidR="00BE305A" w:rsidRPr="00E90FE5">
        <w:rPr>
          <w:szCs w:val="28"/>
        </w:rPr>
        <w:t xml:space="preserve">: </w:t>
      </w:r>
      <w:r w:rsidR="00BE305A" w:rsidRPr="00C47971">
        <w:rPr>
          <w:szCs w:val="28"/>
        </w:rPr>
        <w:t>«</w:t>
      </w:r>
      <w:r w:rsidR="00BE305A">
        <w:rPr>
          <w:szCs w:val="28"/>
        </w:rPr>
        <w:t>Управление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бизнесом</w:t>
      </w:r>
      <w:r w:rsidR="00BE305A" w:rsidRPr="00C47971">
        <w:rPr>
          <w:szCs w:val="28"/>
        </w:rPr>
        <w:t xml:space="preserve"> / </w:t>
      </w:r>
      <w:r w:rsidR="00BE305A">
        <w:rPr>
          <w:szCs w:val="28"/>
          <w:lang w:val="en-US"/>
        </w:rPr>
        <w:t>Bachelor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t>of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lastRenderedPageBreak/>
        <w:t>Business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t>Administration</w:t>
      </w:r>
      <w:r w:rsidR="00BE305A" w:rsidRPr="00C47971">
        <w:rPr>
          <w:szCs w:val="28"/>
        </w:rPr>
        <w:t xml:space="preserve"> (</w:t>
      </w:r>
      <w:r w:rsidR="00BE305A">
        <w:rPr>
          <w:szCs w:val="28"/>
        </w:rPr>
        <w:t>ВВА</w:t>
      </w:r>
      <w:r w:rsidR="00BE305A" w:rsidRPr="00C47971">
        <w:rPr>
          <w:szCs w:val="28"/>
        </w:rPr>
        <w:t>)</w:t>
      </w:r>
      <w:r w:rsidR="00BE305A" w:rsidRPr="00C47971">
        <w:rPr>
          <w:b/>
          <w:szCs w:val="28"/>
        </w:rPr>
        <w:t xml:space="preserve"> </w:t>
      </w:r>
      <w:r w:rsidR="00BE305A">
        <w:rPr>
          <w:szCs w:val="28"/>
        </w:rPr>
        <w:t>Бизнес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и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предпринимательство</w:t>
      </w:r>
      <w:r w:rsidR="00BE305A" w:rsidRPr="00C47971">
        <w:rPr>
          <w:szCs w:val="28"/>
        </w:rPr>
        <w:t xml:space="preserve">/ </w:t>
      </w:r>
      <w:r w:rsidR="00BE305A" w:rsidRPr="00CF2401">
        <w:rPr>
          <w:szCs w:val="28"/>
          <w:lang w:val="en-US"/>
        </w:rPr>
        <w:t>Business</w:t>
      </w:r>
      <w:r w:rsidR="00BE305A" w:rsidRPr="00C47971">
        <w:rPr>
          <w:szCs w:val="28"/>
        </w:rPr>
        <w:t xml:space="preserve"> &amp; </w:t>
      </w:r>
      <w:r w:rsidR="00BE305A" w:rsidRPr="00CF2401">
        <w:rPr>
          <w:szCs w:val="28"/>
          <w:lang w:val="en-US"/>
        </w:rPr>
        <w:t>Entrepreneurshi</w:t>
      </w:r>
      <w:r w:rsidR="00BE305A">
        <w:rPr>
          <w:szCs w:val="28"/>
          <w:lang w:val="en-US"/>
        </w:rPr>
        <w:t>p</w:t>
      </w:r>
      <w:r w:rsidR="00BE305A" w:rsidRPr="00C47971">
        <w:rPr>
          <w:szCs w:val="28"/>
        </w:rPr>
        <w:t>»</w:t>
      </w:r>
    </w:p>
    <w:p w:rsidR="00BE305A" w:rsidRPr="00C47971" w:rsidRDefault="00BE305A" w:rsidP="00BE305A">
      <w:pPr>
        <w:jc w:val="center"/>
        <w:rPr>
          <w:szCs w:val="28"/>
        </w:rPr>
      </w:pPr>
    </w:p>
    <w:p w:rsidR="00D9558D" w:rsidRPr="00A35121" w:rsidRDefault="00F066A4" w:rsidP="00903597">
      <w:pPr>
        <w:spacing w:line="380" w:lineRule="auto"/>
        <w:ind w:right="-31" w:firstLine="709"/>
        <w:rPr>
          <w:color w:val="auto"/>
        </w:rPr>
      </w:pPr>
      <w:r w:rsidRPr="00A35121">
        <w:rPr>
          <w:color w:val="auto"/>
        </w:rPr>
        <w:t>и представляет собой вид работы,</w:t>
      </w:r>
      <w:r w:rsidR="00D9558D" w:rsidRPr="00A35121">
        <w:rPr>
          <w:color w:val="auto"/>
        </w:rPr>
        <w:t xml:space="preserve"> непосредственно-ориентированный на профессионально-практическую подготовку студентов. </w:t>
      </w:r>
    </w:p>
    <w:p w:rsidR="00D9558D" w:rsidRPr="00A35121" w:rsidRDefault="00D9558D" w:rsidP="00903597">
      <w:pPr>
        <w:spacing w:after="45" w:line="370" w:lineRule="auto"/>
        <w:ind w:right="-31" w:firstLine="709"/>
        <w:rPr>
          <w:color w:val="auto"/>
        </w:rPr>
      </w:pPr>
      <w:r w:rsidRPr="00A35121">
        <w:rPr>
          <w:color w:val="auto"/>
        </w:rPr>
        <w:t xml:space="preserve">Производственная практика – практическая форма обучения, выступает завершающим этапом обучения в бакалавриате Финансового университета. Проводится после освоения студентами программы теоретического и практического обучения. </w:t>
      </w:r>
    </w:p>
    <w:p w:rsidR="00AF53AB" w:rsidRPr="00FE4855" w:rsidRDefault="00AF53AB" w:rsidP="00903597">
      <w:pPr>
        <w:pStyle w:val="1"/>
        <w:spacing w:line="398" w:lineRule="auto"/>
        <w:ind w:left="0" w:right="-31" w:firstLine="709"/>
        <w:jc w:val="left"/>
        <w:rPr>
          <w:sz w:val="28"/>
          <w:szCs w:val="28"/>
        </w:rPr>
      </w:pPr>
      <w:bookmarkStart w:id="5" w:name="_Toc144820653"/>
      <w:r w:rsidRPr="00FE4855">
        <w:rPr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5"/>
      <w:r w:rsidRPr="00FE4855">
        <w:rPr>
          <w:sz w:val="28"/>
          <w:szCs w:val="28"/>
        </w:rPr>
        <w:t xml:space="preserve">    </w:t>
      </w:r>
    </w:p>
    <w:p w:rsidR="00BE305A" w:rsidRDefault="00AF53AB" w:rsidP="00BE305A">
      <w:pPr>
        <w:spacing w:line="360" w:lineRule="auto"/>
        <w:rPr>
          <w:szCs w:val="28"/>
        </w:rPr>
      </w:pPr>
      <w:r w:rsidRPr="00FE4855">
        <w:t xml:space="preserve">Общая трудоемкость практики обучающихся по направлению </w:t>
      </w:r>
      <w:r w:rsidR="00BE305A" w:rsidRPr="00E90FE5">
        <w:rPr>
          <w:szCs w:val="28"/>
        </w:rPr>
        <w:t>обучающихся по направлению подготовки</w:t>
      </w:r>
      <w:r w:rsidR="00BE305A">
        <w:rPr>
          <w:szCs w:val="28"/>
        </w:rPr>
        <w:t xml:space="preserve"> </w:t>
      </w:r>
      <w:r w:rsidR="00BE305A" w:rsidRPr="00CF2401">
        <w:rPr>
          <w:szCs w:val="28"/>
        </w:rPr>
        <w:t>38</w:t>
      </w:r>
      <w:r w:rsidR="00BE305A">
        <w:rPr>
          <w:szCs w:val="28"/>
        </w:rPr>
        <w:t>.03.02 «Менеджмент» образовательная программа</w:t>
      </w:r>
      <w:r w:rsidR="00BE305A" w:rsidRPr="00E90FE5">
        <w:rPr>
          <w:szCs w:val="28"/>
        </w:rPr>
        <w:t xml:space="preserve">: </w:t>
      </w:r>
    </w:p>
    <w:p w:rsidR="00BE305A" w:rsidRPr="00BE305A" w:rsidRDefault="00BE305A" w:rsidP="00BE305A">
      <w:pPr>
        <w:spacing w:line="360" w:lineRule="auto"/>
        <w:rPr>
          <w:szCs w:val="28"/>
          <w:lang w:val="en-US"/>
        </w:rPr>
      </w:pPr>
      <w:r w:rsidRPr="00BE305A">
        <w:rPr>
          <w:szCs w:val="28"/>
          <w:lang w:val="en-US"/>
        </w:rPr>
        <w:t>«</w:t>
      </w:r>
      <w:r>
        <w:rPr>
          <w:szCs w:val="28"/>
        </w:rPr>
        <w:t>Управление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бизнесом</w:t>
      </w:r>
      <w:r w:rsidRPr="00BE305A">
        <w:rPr>
          <w:szCs w:val="28"/>
          <w:lang w:val="en-US"/>
        </w:rPr>
        <w:t xml:space="preserve"> / </w:t>
      </w:r>
      <w:r>
        <w:rPr>
          <w:szCs w:val="28"/>
          <w:lang w:val="en-US"/>
        </w:rPr>
        <w:t>Bachelor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of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Business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Administration</w:t>
      </w:r>
      <w:r w:rsidRPr="00BE305A">
        <w:rPr>
          <w:szCs w:val="28"/>
          <w:lang w:val="en-US"/>
        </w:rPr>
        <w:t xml:space="preserve"> (</w:t>
      </w:r>
      <w:r>
        <w:rPr>
          <w:szCs w:val="28"/>
        </w:rPr>
        <w:t>ВВА</w:t>
      </w:r>
      <w:r w:rsidRPr="00BE305A">
        <w:rPr>
          <w:szCs w:val="28"/>
          <w:lang w:val="en-US"/>
        </w:rPr>
        <w:t>)</w:t>
      </w:r>
      <w:r w:rsidRPr="00BE305A">
        <w:rPr>
          <w:b/>
          <w:szCs w:val="28"/>
          <w:lang w:val="en-US"/>
        </w:rPr>
        <w:t xml:space="preserve"> </w:t>
      </w:r>
      <w:r>
        <w:rPr>
          <w:szCs w:val="28"/>
        </w:rPr>
        <w:t>Бизнес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и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предпринимательство</w:t>
      </w:r>
      <w:r w:rsidRPr="00BE305A">
        <w:rPr>
          <w:szCs w:val="28"/>
          <w:lang w:val="en-US"/>
        </w:rPr>
        <w:t xml:space="preserve">/ </w:t>
      </w:r>
      <w:r w:rsidRPr="00CF2401">
        <w:rPr>
          <w:szCs w:val="28"/>
          <w:lang w:val="en-US"/>
        </w:rPr>
        <w:t>Business</w:t>
      </w:r>
      <w:r w:rsidRPr="00BE305A">
        <w:rPr>
          <w:szCs w:val="28"/>
          <w:lang w:val="en-US"/>
        </w:rPr>
        <w:t xml:space="preserve"> &amp; </w:t>
      </w:r>
      <w:r w:rsidRPr="00CF2401">
        <w:rPr>
          <w:szCs w:val="28"/>
          <w:lang w:val="en-US"/>
        </w:rPr>
        <w:t>Entrepreneurshi</w:t>
      </w:r>
      <w:r>
        <w:rPr>
          <w:szCs w:val="28"/>
          <w:lang w:val="en-US"/>
        </w:rPr>
        <w:t>p</w:t>
      </w:r>
      <w:r w:rsidRPr="00BE305A">
        <w:rPr>
          <w:szCs w:val="28"/>
          <w:lang w:val="en-US"/>
        </w:rPr>
        <w:t xml:space="preserve">» </w:t>
      </w:r>
    </w:p>
    <w:p w:rsidR="00AF53AB" w:rsidRPr="00FE4855" w:rsidRDefault="00AF53AB" w:rsidP="00BE305A">
      <w:pPr>
        <w:spacing w:after="28" w:line="360" w:lineRule="auto"/>
        <w:ind w:right="-31" w:firstLine="709"/>
      </w:pPr>
      <w:r w:rsidRPr="00BE305A">
        <w:rPr>
          <w:lang w:val="en-US"/>
        </w:rPr>
        <w:t xml:space="preserve"> </w:t>
      </w:r>
      <w:r w:rsidRPr="00FE4855">
        <w:t>для очной (8 семестр) форм</w:t>
      </w:r>
      <w:r w:rsidR="00311F63" w:rsidRPr="00FE4855">
        <w:t>ы</w:t>
      </w:r>
      <w:r w:rsidRPr="00FE4855">
        <w:t xml:space="preserve"> обучения со</w:t>
      </w:r>
      <w:r w:rsidR="00924528" w:rsidRPr="00FE4855">
        <w:t xml:space="preserve">ставляет </w:t>
      </w:r>
      <w:r w:rsidR="00D22501" w:rsidRPr="00FE4855">
        <w:t xml:space="preserve">18 </w:t>
      </w:r>
      <w:r w:rsidR="00924528" w:rsidRPr="00FE4855">
        <w:t>зачетных единиц (</w:t>
      </w:r>
      <w:r w:rsidR="00D22501" w:rsidRPr="00FE4855">
        <w:t>648</w:t>
      </w:r>
      <w:r w:rsidR="00C16E52" w:rsidRPr="00FE4855">
        <w:t xml:space="preserve"> часов, в т.ч контактная работа – 4 часа)</w:t>
      </w:r>
      <w:r w:rsidRPr="00FE4855">
        <w:t xml:space="preserve">. Продолжительность производственной практики – </w:t>
      </w:r>
      <w:r w:rsidR="00D22501" w:rsidRPr="00FE4855">
        <w:t>1</w:t>
      </w:r>
      <w:r w:rsidR="00860E4E">
        <w:t>2</w:t>
      </w:r>
      <w:r w:rsidRPr="00FE4855">
        <w:t xml:space="preserve"> недель. Вид промежуточной аттестации - зачет с оценкой.    </w:t>
      </w:r>
    </w:p>
    <w:p w:rsidR="00AF53AB" w:rsidRPr="00FE4855" w:rsidRDefault="00AF53AB" w:rsidP="00BE305A">
      <w:pPr>
        <w:spacing w:line="360" w:lineRule="auto"/>
        <w:ind w:right="-31" w:firstLine="709"/>
      </w:pPr>
      <w:r w:rsidRPr="00FE4855">
        <w:t xml:space="preserve">Конкретные даты начала и окончания производственной практики, а также закрепление студентов за базами практики, определяется приказом Финансового университета. </w:t>
      </w: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6" w:name="_Toc144820654"/>
      <w:r w:rsidRPr="00FE4855">
        <w:rPr>
          <w:sz w:val="28"/>
          <w:szCs w:val="28"/>
        </w:rPr>
        <w:t xml:space="preserve">6. </w:t>
      </w:r>
      <w:r w:rsidR="00E5200A" w:rsidRPr="00FE4855">
        <w:rPr>
          <w:rFonts w:eastAsia="Calibri"/>
          <w:color w:val="auto"/>
          <w:sz w:val="28"/>
          <w:szCs w:val="28"/>
          <w:lang w:eastAsia="en-US" w:bidi="ar-SA"/>
        </w:rPr>
        <w:t>Содержание производственной практики</w:t>
      </w:r>
      <w:bookmarkEnd w:id="6"/>
    </w:p>
    <w:p w:rsidR="00AF53AB" w:rsidRPr="00FE4855" w:rsidRDefault="00AF53AB" w:rsidP="00903597">
      <w:pPr>
        <w:spacing w:after="26" w:line="377" w:lineRule="auto"/>
        <w:ind w:right="-31" w:firstLine="709"/>
      </w:pPr>
      <w:r w:rsidRPr="00FE4855">
        <w:t xml:space="preserve">В процессе реализации производственной практики студенты осуществляют общий анализа финансового состояния организации, выявляют существующие финансовые проблемы и определяют потенциальные направления их решения.  </w:t>
      </w:r>
    </w:p>
    <w:p w:rsidR="00311F63" w:rsidRPr="00FE4855" w:rsidRDefault="00AF53AB" w:rsidP="00903597">
      <w:pPr>
        <w:spacing w:after="35" w:line="370" w:lineRule="auto"/>
        <w:ind w:right="-31" w:firstLine="709"/>
      </w:pPr>
      <w:r w:rsidRPr="00FE4855">
        <w:t xml:space="preserve">Основным результатом производственной практики является формирование профессиональных компетенций и навыков, связанных с анализом финансовой деятельности компании, формированием информационной основы принятия управленческих решений, и умением самостоятельно ставить задачи и решать их.   </w:t>
      </w:r>
    </w:p>
    <w:p w:rsidR="00AF53AB" w:rsidRPr="00FE4855" w:rsidRDefault="00AF53AB" w:rsidP="00903597">
      <w:pPr>
        <w:spacing w:after="35" w:line="370" w:lineRule="auto"/>
        <w:ind w:right="-31" w:firstLine="709"/>
      </w:pPr>
      <w:r w:rsidRPr="00FE4855">
        <w:lastRenderedPageBreak/>
        <w:t>Студенты в процессе производственной практики осуществляют следующие виды деятельности:</w:t>
      </w:r>
      <w:r w:rsidRPr="00FE4855">
        <w:rPr>
          <w:sz w:val="20"/>
        </w:rPr>
        <w:t xml:space="preserve">                                                                                                                              </w:t>
      </w:r>
      <w:r w:rsidRPr="00FE4855">
        <w:t xml:space="preserve"> </w:t>
      </w:r>
    </w:p>
    <w:tbl>
      <w:tblPr>
        <w:tblStyle w:val="TableGrid"/>
        <w:tblW w:w="9679" w:type="dxa"/>
        <w:tblInd w:w="5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432"/>
        <w:gridCol w:w="4778"/>
        <w:gridCol w:w="1469"/>
      </w:tblGrid>
      <w:tr w:rsidR="00311F63" w:rsidRPr="00FE4855" w:rsidTr="00F066A4">
        <w:trPr>
          <w:trHeight w:val="562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274ACE" w:rsidP="00311F63">
            <w:pPr>
              <w:spacing w:after="0" w:line="259" w:lineRule="auto"/>
              <w:ind w:left="2" w:firstLine="0"/>
              <w:jc w:val="center"/>
            </w:pPr>
            <w:r w:rsidRPr="00FE4855">
              <w:rPr>
                <w:b/>
                <w:bCs/>
                <w:szCs w:val="28"/>
              </w:rPr>
              <w:t>Типы профессиональных задач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924528" w:rsidP="00311F63">
            <w:pPr>
              <w:spacing w:after="0" w:line="259" w:lineRule="auto"/>
              <w:ind w:left="2" w:firstLine="0"/>
              <w:jc w:val="center"/>
            </w:pPr>
            <w:r w:rsidRPr="00FE4855">
              <w:rPr>
                <w:rFonts w:eastAsia="Calibri"/>
                <w:b/>
                <w:bCs/>
                <w:color w:val="auto"/>
                <w:sz w:val="24"/>
                <w:szCs w:val="24"/>
                <w:lang w:eastAsia="en-US" w:bidi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F066A4" w:rsidP="00311F63">
            <w:pPr>
              <w:spacing w:after="0" w:line="259" w:lineRule="auto"/>
              <w:ind w:firstLine="0"/>
              <w:jc w:val="center"/>
            </w:pPr>
            <w:r w:rsidRPr="00F066A4">
              <w:rPr>
                <w:b/>
                <w:sz w:val="24"/>
              </w:rPr>
              <w:t>Количество часов (недель)</w:t>
            </w:r>
          </w:p>
        </w:tc>
      </w:tr>
      <w:tr w:rsidR="00311F63" w:rsidRPr="00FE4855" w:rsidTr="00F066A4">
        <w:trPr>
          <w:trHeight w:val="30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F066A4" w:rsidP="00236C4E">
            <w:pPr>
              <w:spacing w:after="160" w:line="259" w:lineRule="auto"/>
              <w:ind w:firstLine="0"/>
              <w:jc w:val="left"/>
            </w:pPr>
            <w:r w:rsidRPr="00FE4855">
              <w:t>Вид деятельности: проектный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анализ информационного и документационного обеспечения управления проектами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проведение мероприятий по совершенствованию системы проектами в организации – базе практики;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организация и контроль за работой отдельных членов проектной группы и группы в целом;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доведение до сведения руководства информации по проекту; 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комплексное выполнение блока работ по управлению проектами, учитывая ВКР, по заданию руководителя практики от департамента-руководителя ВКР.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860E4E" w:rsidP="00236C4E">
            <w:pPr>
              <w:spacing w:after="0" w:line="259" w:lineRule="auto"/>
              <w:ind w:right="63" w:firstLine="0"/>
              <w:jc w:val="center"/>
            </w:pPr>
            <w:r>
              <w:t>5 недель</w:t>
            </w:r>
          </w:p>
        </w:tc>
      </w:tr>
      <w:tr w:rsidR="00311F63" w:rsidRPr="00FE4855" w:rsidTr="00F066A4">
        <w:trPr>
          <w:trHeight w:val="2494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left="2" w:firstLine="0"/>
              <w:jc w:val="left"/>
            </w:pPr>
            <w:r w:rsidRPr="00FE4855">
              <w:t>Вид деятельности: научный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оценка социальной и экономической эффективности деятельности по управлению проектами организации базы практики;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составление отчета по проведенным мероприятиям и представление его руководству организации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860E4E" w:rsidP="00236C4E">
            <w:pPr>
              <w:spacing w:after="0" w:line="259" w:lineRule="auto"/>
              <w:ind w:right="63" w:firstLine="0"/>
              <w:jc w:val="center"/>
            </w:pPr>
            <w:r>
              <w:t>7 недель</w:t>
            </w:r>
          </w:p>
        </w:tc>
      </w:tr>
      <w:tr w:rsidR="00924528" w:rsidRPr="00FE4855" w:rsidTr="00F066A4">
        <w:trPr>
          <w:trHeight w:val="45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0" w:line="259" w:lineRule="auto"/>
              <w:ind w:firstLine="0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C16E52" w:rsidP="00236C4E">
            <w:pPr>
              <w:spacing w:after="0" w:line="259" w:lineRule="auto"/>
              <w:ind w:right="66" w:firstLine="0"/>
              <w:jc w:val="center"/>
              <w:rPr>
                <w:sz w:val="24"/>
              </w:rPr>
            </w:pPr>
            <w:r w:rsidRPr="00FE4855">
              <w:rPr>
                <w:sz w:val="24"/>
              </w:rPr>
              <w:t>4</w:t>
            </w:r>
            <w:r w:rsidR="00D22501" w:rsidRPr="00FE4855">
              <w:rPr>
                <w:sz w:val="24"/>
              </w:rPr>
              <w:t xml:space="preserve"> час</w:t>
            </w:r>
            <w:r w:rsidRPr="00FE4855">
              <w:rPr>
                <w:sz w:val="24"/>
              </w:rPr>
              <w:t>а</w:t>
            </w:r>
          </w:p>
        </w:tc>
      </w:tr>
      <w:tr w:rsidR="00311F63" w:rsidRPr="00FE4855" w:rsidTr="00F066A4">
        <w:trPr>
          <w:trHeight w:val="251"/>
        </w:trPr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firstLine="0"/>
              <w:jc w:val="left"/>
            </w:pPr>
            <w:r w:rsidRPr="00FE4855">
              <w:t>Защита по практике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right="66" w:firstLine="0"/>
              <w:jc w:val="center"/>
            </w:pPr>
            <w:r w:rsidRPr="00FE4855">
              <w:t>1 час</w:t>
            </w:r>
          </w:p>
        </w:tc>
      </w:tr>
    </w:tbl>
    <w:p w:rsidR="00903597" w:rsidRPr="00FE4855" w:rsidRDefault="00903597" w:rsidP="00903597">
      <w:pPr>
        <w:spacing w:after="173"/>
        <w:ind w:right="-31" w:firstLine="709"/>
      </w:pPr>
    </w:p>
    <w:p w:rsidR="00274ACE" w:rsidRPr="00FE4855" w:rsidRDefault="00274ACE" w:rsidP="00274ACE">
      <w:r w:rsidRPr="00FE4855">
        <w:rPr>
          <w:szCs w:val="28"/>
        </w:rPr>
        <w:t xml:space="preserve">Перед выходом на производственную </w:t>
      </w:r>
      <w:r w:rsidRPr="00FE4855">
        <w:rPr>
          <w:szCs w:val="28"/>
          <w:shd w:val="clear" w:color="auto" w:fill="FFFFFF"/>
        </w:rPr>
        <w:t>практику, обучающемуся</w:t>
      </w:r>
      <w:r w:rsidRPr="00FE4855">
        <w:rPr>
          <w:szCs w:val="28"/>
        </w:rPr>
        <w:t xml:space="preserve"> его </w:t>
      </w:r>
      <w:r w:rsidRPr="00FE4855">
        <w:rPr>
          <w:szCs w:val="28"/>
          <w:shd w:val="clear" w:color="auto" w:fill="FFFFFF"/>
        </w:rPr>
        <w:t xml:space="preserve">руководитель практики от Департамента менеджмента и инноваций выдает </w:t>
      </w:r>
      <w:r w:rsidRPr="00FE4855">
        <w:rPr>
          <w:b/>
          <w:szCs w:val="28"/>
          <w:shd w:val="clear" w:color="auto" w:fill="FFFFFF"/>
        </w:rPr>
        <w:t>индивидуальное задание</w:t>
      </w:r>
      <w:r w:rsidRPr="00FE4855">
        <w:rPr>
          <w:szCs w:val="28"/>
          <w:shd w:val="clear" w:color="auto" w:fill="FFFFFF"/>
        </w:rPr>
        <w:t xml:space="preserve"> (Приложение 2) и составляет </w:t>
      </w:r>
      <w:r w:rsidRPr="00FE4855">
        <w:rPr>
          <w:b/>
          <w:szCs w:val="28"/>
          <w:shd w:val="clear" w:color="auto" w:fill="FFFFFF"/>
        </w:rPr>
        <w:t>рабочий график (план)</w:t>
      </w:r>
      <w:r w:rsidRPr="00FE4855">
        <w:rPr>
          <w:szCs w:val="28"/>
          <w:shd w:val="clear" w:color="auto" w:fill="FFFFFF"/>
        </w:rPr>
        <w:t xml:space="preserve"> прохождения практики (Приложение 1). </w:t>
      </w:r>
    </w:p>
    <w:p w:rsidR="00274ACE" w:rsidRPr="00FE4855" w:rsidRDefault="00274ACE" w:rsidP="00274ACE">
      <w:pPr>
        <w:pStyle w:val="1"/>
        <w:keepNext w:val="0"/>
        <w:keepLines w:val="0"/>
        <w:widowControl w:val="0"/>
        <w:tabs>
          <w:tab w:val="num" w:pos="0"/>
          <w:tab w:val="left" w:pos="993"/>
        </w:tabs>
        <w:suppressAutoHyphens/>
        <w:spacing w:line="360" w:lineRule="auto"/>
        <w:ind w:left="0" w:firstLine="0"/>
        <w:jc w:val="both"/>
      </w:pPr>
      <w:bookmarkStart w:id="7" w:name="_Toc144820655"/>
      <w:r w:rsidRPr="00FE4855">
        <w:rPr>
          <w:b w:val="0"/>
          <w:sz w:val="28"/>
          <w:szCs w:val="28"/>
        </w:rPr>
        <w:t>Обязанности обучающихся</w:t>
      </w:r>
      <w:bookmarkEnd w:id="7"/>
    </w:p>
    <w:p w:rsidR="00274ACE" w:rsidRPr="00FE4855" w:rsidRDefault="00274ACE" w:rsidP="00274ACE">
      <w:pPr>
        <w:pStyle w:val="ae"/>
        <w:tabs>
          <w:tab w:val="left" w:pos="1230"/>
        </w:tabs>
        <w:spacing w:line="360" w:lineRule="auto"/>
        <w:ind w:firstLine="709"/>
        <w:jc w:val="both"/>
      </w:pPr>
      <w:r w:rsidRPr="00FE4855">
        <w:t xml:space="preserve">К прохождению </w:t>
      </w:r>
      <w:r w:rsidRPr="00FE4855">
        <w:rPr>
          <w:rFonts w:eastAsia="Calibri"/>
        </w:rPr>
        <w:t xml:space="preserve">производственной </w:t>
      </w:r>
      <w:r w:rsidRPr="00FE4855">
        <w:t>практики допускаются обучающиеся, выполнившие программу теоретического обучения. Аттестация по итогам практики осуществляется на основе оценки решения задач практики обучающимся, отзывов руководителей практики.</w:t>
      </w:r>
      <w:r w:rsidRPr="00FE4855">
        <w:rPr>
          <w:rFonts w:eastAsia="+mn-ea"/>
        </w:rPr>
        <w:t xml:space="preserve"> </w:t>
      </w:r>
      <w:r w:rsidRPr="00FE4855"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Неудовлетворительные результаты промежуточной аттестации по практике или </w:t>
      </w:r>
      <w:proofErr w:type="spellStart"/>
      <w:r w:rsidRPr="00FE4855">
        <w:t>непрохождение</w:t>
      </w:r>
      <w:proofErr w:type="spellEnd"/>
      <w:r w:rsidRPr="00FE4855"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274ACE" w:rsidRPr="00FE4855" w:rsidRDefault="00274ACE" w:rsidP="00274ACE">
      <w:pPr>
        <w:widowControl w:val="0"/>
        <w:tabs>
          <w:tab w:val="left" w:pos="993"/>
        </w:tabs>
      </w:pPr>
      <w:r w:rsidRPr="00FE4855">
        <w:rPr>
          <w:b/>
          <w:bCs/>
          <w:szCs w:val="28"/>
        </w:rPr>
        <w:t>Обучающиеся обязаны: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contextualSpacing w:val="0"/>
      </w:pPr>
      <w:r w:rsidRPr="00FE4855">
        <w:rPr>
          <w:bCs/>
          <w:szCs w:val="28"/>
        </w:rPr>
        <w:t>пройти практику в организации и в сроки, указанные в Приказе Финансового университета о практике;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своевременно и полностью выполнять задачи, предусмотренные индивидуальным заданием по практике и программой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ежедневно делать записи в Дневнике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нести ответственность за выполняемую работу и ее результаты наравне со штатными сотрудниками организации;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соблюдать трудовую дисциплину и правила внутреннего трудового распорядка организации по месту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изучить и строго соблюдать меры безопасности и правила охраны труда;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подготовить отчет по практике к окончанию срока прохождения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представить в Департамент менеджмента и инноваций отчет по практике, включая все приложения;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явиться на защиту отчета по практике, в установленные Департаментом </w:t>
      </w:r>
      <w:r w:rsidRPr="00FE4855">
        <w:rPr>
          <w:bCs/>
          <w:szCs w:val="28"/>
        </w:rPr>
        <w:lastRenderedPageBreak/>
        <w:t xml:space="preserve">менеджмента и инноваций сроки. </w:t>
      </w:r>
    </w:p>
    <w:p w:rsidR="00274ACE" w:rsidRPr="00FE4855" w:rsidRDefault="00274ACE" w:rsidP="00274ACE">
      <w:pPr>
        <w:pStyle w:val="a7"/>
        <w:widowControl w:val="0"/>
        <w:tabs>
          <w:tab w:val="left" w:pos="1134"/>
        </w:tabs>
        <w:spacing w:after="0" w:line="360" w:lineRule="auto"/>
        <w:ind w:left="0" w:firstLine="709"/>
      </w:pPr>
      <w:r w:rsidRPr="00FE4855">
        <w:rPr>
          <w:b/>
          <w:bCs/>
          <w:szCs w:val="28"/>
        </w:rPr>
        <w:t>Обучающиеся имеют право: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выбрать место практики из числа организаций, предложенных Финансовым университетом;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пройти практику в структурных подразделениях Финансового университета;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самостоятельно осуществлять поиск базы практики;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пройти </w:t>
      </w:r>
      <w:r w:rsidRPr="00FE4855">
        <w:rPr>
          <w:szCs w:val="28"/>
        </w:rPr>
        <w:t xml:space="preserve">производственную </w:t>
      </w:r>
      <w:r w:rsidRPr="00FE4855">
        <w:rPr>
          <w:bCs/>
          <w:szCs w:val="28"/>
        </w:rPr>
        <w:t>практику в организации по месту трудовой деятельности.</w:t>
      </w:r>
    </w:p>
    <w:p w:rsidR="00274ACE" w:rsidRPr="00FE4855" w:rsidRDefault="00274ACE" w:rsidP="00274ACE">
      <w:pPr>
        <w:widowControl w:val="0"/>
        <w:tabs>
          <w:tab w:val="left" w:pos="1134"/>
        </w:tabs>
        <w:ind w:left="709" w:firstLine="0"/>
      </w:pPr>
      <w:r w:rsidRPr="00FE4855">
        <w:rPr>
          <w:b/>
          <w:szCs w:val="28"/>
        </w:rPr>
        <w:t>Руководители</w:t>
      </w:r>
      <w:r w:rsidRPr="00FE4855">
        <w:rPr>
          <w:b/>
          <w:bCs/>
          <w:szCs w:val="28"/>
        </w:rPr>
        <w:t xml:space="preserve"> практики и их обязанности</w:t>
      </w:r>
    </w:p>
    <w:p w:rsidR="00274ACE" w:rsidRPr="00FE4855" w:rsidRDefault="00274ACE" w:rsidP="00A35121">
      <w:pPr>
        <w:widowControl w:val="0"/>
        <w:tabs>
          <w:tab w:val="left" w:pos="993"/>
        </w:tabs>
        <w:spacing w:line="360" w:lineRule="auto"/>
      </w:pPr>
      <w:r w:rsidRPr="00FE4855">
        <w:rPr>
          <w:szCs w:val="28"/>
        </w:rPr>
        <w:t xml:space="preserve">Производственной практикой обучающегося руководят </w:t>
      </w:r>
      <w:r w:rsidRPr="00FE4855">
        <w:rPr>
          <w:b/>
          <w:szCs w:val="28"/>
        </w:rPr>
        <w:t>два руководителя</w:t>
      </w:r>
      <w:r w:rsidRPr="00FE4855">
        <w:rPr>
          <w:szCs w:val="28"/>
        </w:rPr>
        <w:t xml:space="preserve">: 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руководитель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  <w:shd w:val="clear" w:color="auto" w:fill="FFFFFF"/>
        </w:rPr>
        <w:t xml:space="preserve">, он же </w:t>
      </w:r>
      <w:r w:rsidRPr="00FE4855">
        <w:rPr>
          <w:szCs w:val="28"/>
        </w:rPr>
        <w:t xml:space="preserve">– руководитель </w:t>
      </w:r>
      <w:r w:rsidR="006128ED">
        <w:rPr>
          <w:szCs w:val="28"/>
        </w:rPr>
        <w:t>ВКР</w:t>
      </w:r>
      <w:r w:rsidRPr="00FE4855">
        <w:rPr>
          <w:szCs w:val="28"/>
        </w:rPr>
        <w:t>, выставляет зачет с оценкой (по 100-балльной шкале) в зачетную ведомость по практике;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руководитель от организации, как правило, это - руководитель подразделения – дает отзыв практиканту, выставляет зачет с оценкой (по 5-ти-балльной шкале) в отзыве (на бланке организации).</w:t>
      </w:r>
    </w:p>
    <w:p w:rsidR="00274ACE" w:rsidRPr="00FE4855" w:rsidRDefault="00274ACE" w:rsidP="00A35121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</w:t>
      </w:r>
      <w:r w:rsidR="00A35121" w:rsidRPr="00A35121">
        <w:rPr>
          <w:b/>
          <w:bCs/>
          <w:szCs w:val="28"/>
        </w:rPr>
        <w:t xml:space="preserve">Департамента менеджмента и инноваций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  <w:r w:rsidRPr="00FE4855">
        <w:rPr>
          <w:szCs w:val="28"/>
        </w:rPr>
        <w:t xml:space="preserve"> 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обучающегося по вопросам выбора базы практики и ее прохождения;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разработку индивидуального задания и графика (плана) прохождения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взаимодействие с руководителем практики от организации, составление рабочего графика (плана)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контроль за соблюдением сроков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оказание методической помощи обучающемуся при выполнении индивидуального задания, а также при сборе материалов к </w:t>
      </w:r>
      <w:r w:rsidR="006128ED">
        <w:rPr>
          <w:szCs w:val="28"/>
        </w:rPr>
        <w:t xml:space="preserve">ВКР </w:t>
      </w:r>
      <w:r w:rsidRPr="00FE4855">
        <w:rPr>
          <w:szCs w:val="28"/>
        </w:rPr>
        <w:t>в ходе производственной, в том числе преддипломной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по выполнению обучающимся программы практики и оформлению ее результатов;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lastRenderedPageBreak/>
        <w:t xml:space="preserve">контроль </w:t>
      </w:r>
      <w:r w:rsidR="00A35121" w:rsidRPr="00FE4855">
        <w:rPr>
          <w:szCs w:val="28"/>
        </w:rPr>
        <w:t>за выполнением,</w:t>
      </w:r>
      <w:r w:rsidRPr="00FE4855">
        <w:rPr>
          <w:szCs w:val="28"/>
        </w:rPr>
        <w:t xml:space="preserve"> обучающимся графика (плана)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проверку отчета по практике, оценку результатов прохождения практики обучающегося.</w:t>
      </w:r>
    </w:p>
    <w:p w:rsidR="00274ACE" w:rsidRPr="00FE4855" w:rsidRDefault="00274ACE" w:rsidP="00274ACE">
      <w:pPr>
        <w:widowControl w:val="0"/>
        <w:tabs>
          <w:tab w:val="left" w:pos="993"/>
        </w:tabs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организации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составление совместно с руководителем практики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рабочего графика (плана) проведения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согласование индивидуального задания, содержания и планируемых результатов практики обучающегося;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предоставление рабочих мест обучающимся;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обеспечение безопасных условий прохождения практики обучающимся, отвечающих санитарным правилам и требованиям охраны труда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составление отзыва и подписание дневника, отчета обучающегося по результатам прохождения практики.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709"/>
      </w:pPr>
      <w:r w:rsidRPr="00FE4855">
        <w:rPr>
          <w:b/>
          <w:szCs w:val="28"/>
        </w:rPr>
        <w:t xml:space="preserve">Порядок </w:t>
      </w:r>
      <w:r w:rsidR="00A35121" w:rsidRPr="00FE4855">
        <w:rPr>
          <w:b/>
          <w:szCs w:val="28"/>
        </w:rPr>
        <w:t>оформления,</w:t>
      </w:r>
      <w:r w:rsidRPr="00FE4855">
        <w:rPr>
          <w:b/>
          <w:szCs w:val="28"/>
        </w:rPr>
        <w:t xml:space="preserve"> обучающегося на практику 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0" w:firstLine="709"/>
      </w:pPr>
      <w:r w:rsidRPr="00FE4855">
        <w:rPr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FE4855">
        <w:rPr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FE4855">
          <w:rPr>
            <w:rStyle w:val="a6"/>
            <w:szCs w:val="28"/>
            <w:shd w:val="clear" w:color="auto" w:fill="FFFFFF"/>
            <w:lang w:val="en-US"/>
          </w:rPr>
          <w:t>www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fa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ru</w:t>
        </w:r>
      </w:hyperlink>
      <w:r w:rsidRPr="00FE4855">
        <w:rPr>
          <w:szCs w:val="28"/>
          <w:shd w:val="clear" w:color="auto" w:fill="FFFFFF"/>
        </w:rPr>
        <w:t xml:space="preserve"> – «Студентам» – «Практика» и в Приложении 6)</w:t>
      </w:r>
      <w:r w:rsidRPr="00FE4855">
        <w:rPr>
          <w:szCs w:val="28"/>
        </w:rPr>
        <w:t xml:space="preserve">. 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выбирает базу практики, из числа организаций, с которыми у Финансового университета есть долгосрочный договор о проведении практики</w:t>
      </w:r>
      <w:r w:rsidRPr="00FE4855">
        <w:rPr>
          <w:szCs w:val="28"/>
          <w:shd w:val="clear" w:color="auto" w:fill="FFFFFF"/>
        </w:rPr>
        <w:t>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выбрал организацию, с которой договора нет, то такой договор должен быть заключен (индивидуальный договор на проведение практики обучающегося).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будет проходить практику по месту трудовой деятельности, то с этой организацией также заключается индивидуальный договор на проведение практики обучающегося.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заполняет заявление о предоставлении места практики.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lastRenderedPageBreak/>
        <w:t xml:space="preserve">Ответственный за организацию и проведение практик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на основании поданного заявления занимается оформлением необходимой документации, проводит собрание по практике и осуществляет регулярные консультации для обучающихся, выходящих на практику, и их руководителей, готовит приказ о закреплении мест практики за обучающимися.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709"/>
        <w:rPr>
          <w:szCs w:val="28"/>
        </w:rPr>
      </w:pP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8" w:name="_Toc144820656"/>
      <w:r w:rsidRPr="00FE4855">
        <w:rPr>
          <w:sz w:val="28"/>
          <w:szCs w:val="28"/>
        </w:rPr>
        <w:t>7. Формы отчетности по практике</w:t>
      </w:r>
      <w:bookmarkEnd w:id="8"/>
      <w:r w:rsidRPr="00FE4855">
        <w:rPr>
          <w:sz w:val="28"/>
          <w:szCs w:val="28"/>
        </w:rPr>
        <w:t xml:space="preserve"> 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По результатам производственной</w:t>
      </w:r>
      <w:r w:rsidRPr="00FE4855">
        <w:t xml:space="preserve"> </w:t>
      </w:r>
      <w:r w:rsidRPr="00FE4855">
        <w:rPr>
          <w:szCs w:val="28"/>
        </w:rPr>
        <w:t xml:space="preserve">практики и выполненных заданий обучающимся индивидуально готовится отчет. </w:t>
      </w:r>
      <w:r w:rsidRPr="00FE4855">
        <w:rPr>
          <w:bCs/>
          <w:szCs w:val="28"/>
        </w:rPr>
        <w:t xml:space="preserve">Студенты обязаны представить отчет назначенному руководителю практики от департамента в определенное им время и явиться на защиту отчета по практике в сроки, предусмотренные распоряжением по организации практики студентов. </w:t>
      </w:r>
      <w:r w:rsidRPr="00FE4855">
        <w:rPr>
          <w:szCs w:val="28"/>
        </w:rPr>
        <w:t xml:space="preserve">Защита отчета проводится перед руководителями практики от Департамента менеджмента и инноваций, также при этом может присутствовать руководитель соответствующей </w:t>
      </w:r>
      <w:r w:rsidR="006128ED">
        <w:rPr>
          <w:szCs w:val="28"/>
        </w:rPr>
        <w:t>образовательной</w:t>
      </w:r>
      <w:r w:rsidRPr="00FE4855">
        <w:rPr>
          <w:szCs w:val="28"/>
        </w:rPr>
        <w:t xml:space="preserve"> программы.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Студент должен представить на защиту практики следующие документы, оформленные в соответствии с установленным порядком.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1. Индивидуальное задание по практике (приложение 2).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2. График (план) проведения практики (приложение 1).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3. Дневник практики с подписью руководителя от организации с печатью (приложение 3).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4. Отчет по практике (титульный лист – приложение 5). Отчет о практике будет содержать 18-24 страниц печатного текста (без учета приложений). Сброшюрованный отчет подписывается обучающимся и руководителями практики, заверяется печатью.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5. Отзыв (приложение 4) руководителя практики от организации о прохождении практики обучающимся (должен быть напечатан на бланке организации, заверен печатью).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6. Приложения (при необходимости).</w:t>
      </w:r>
    </w:p>
    <w:p w:rsidR="00274ACE" w:rsidRPr="00FE4855" w:rsidRDefault="00274ACE" w:rsidP="00A35121">
      <w:pPr>
        <w:widowControl w:val="0"/>
        <w:spacing w:line="360" w:lineRule="auto"/>
        <w:rPr>
          <w:szCs w:val="28"/>
        </w:rPr>
      </w:pPr>
      <w:r w:rsidRPr="00FE4855">
        <w:rPr>
          <w:szCs w:val="28"/>
        </w:rPr>
        <w:t xml:space="preserve">Защита отчета проводится путем публичной защиты с использованием презентации </w:t>
      </w:r>
      <w:r w:rsidRPr="00FE4855">
        <w:rPr>
          <w:bCs/>
          <w:szCs w:val="28"/>
        </w:rPr>
        <w:t xml:space="preserve">в программе </w:t>
      </w:r>
      <w:r w:rsidRPr="00FE4855">
        <w:rPr>
          <w:bCs/>
          <w:szCs w:val="28"/>
          <w:lang w:val="en-US"/>
        </w:rPr>
        <w:t>PowerPoint</w:t>
      </w:r>
      <w:r w:rsidRPr="00FE4855">
        <w:rPr>
          <w:szCs w:val="28"/>
        </w:rPr>
        <w:t xml:space="preserve">. По результатам защиты отчёта по практике руководителем практики от Департамента менеджмента и инноваций выставляется </w:t>
      </w:r>
      <w:r w:rsidRPr="00FE4855">
        <w:rPr>
          <w:szCs w:val="28"/>
        </w:rPr>
        <w:lastRenderedPageBreak/>
        <w:t>зачет с оценкой 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умениях. После защиты отчет о практике подлежит сдаче в Департамент менеджмента и инноваций.</w:t>
      </w:r>
    </w:p>
    <w:p w:rsidR="00274ACE" w:rsidRPr="00FE4855" w:rsidRDefault="00274ACE" w:rsidP="00A35121">
      <w:pPr>
        <w:spacing w:line="360" w:lineRule="auto"/>
      </w:pPr>
      <w:r w:rsidRPr="00FE4855">
        <w:rPr>
          <w:b/>
          <w:szCs w:val="28"/>
        </w:rPr>
        <w:t>Оформление отчета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Отчет 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ГОСТ7.1-2003 «Библиографическая запись. Библиографическое описание. Общие требования и правила составления».</w:t>
      </w:r>
    </w:p>
    <w:p w:rsidR="00274ACE" w:rsidRPr="00FE4855" w:rsidRDefault="00274ACE" w:rsidP="00274ACE">
      <w:r w:rsidRPr="00FE4855">
        <w:rPr>
          <w:b/>
          <w:szCs w:val="28"/>
        </w:rPr>
        <w:t>Структура отчета:</w:t>
      </w:r>
    </w:p>
    <w:p w:rsidR="00274ACE" w:rsidRPr="00FE4855" w:rsidRDefault="00274ACE" w:rsidP="00274ACE">
      <w:pPr>
        <w:pStyle w:val="12"/>
        <w:tabs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274ACE">
      <w:pPr>
        <w:pStyle w:val="12"/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274ACE">
      <w:r w:rsidRPr="00FE4855">
        <w:rPr>
          <w:szCs w:val="28"/>
        </w:rPr>
        <w:t>Индивидуальное задание по практике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274ACE">
      <w:r w:rsidRPr="00FE4855">
        <w:rPr>
          <w:szCs w:val="28"/>
        </w:rPr>
        <w:t>График (план) проведения практики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 w:rsidRPr="00FE4855"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274ACE" w:rsidRPr="00FE4855" w:rsidRDefault="00274ACE" w:rsidP="00274ACE">
      <w:r w:rsidRPr="00FE4855">
        <w:rPr>
          <w:szCs w:val="28"/>
        </w:rPr>
        <w:t>Приложения (при необходимости)</w:t>
      </w:r>
    </w:p>
    <w:p w:rsidR="00274ACE" w:rsidRPr="00FE4855" w:rsidRDefault="00274ACE" w:rsidP="00A35121">
      <w:pPr>
        <w:spacing w:line="360" w:lineRule="auto"/>
      </w:pPr>
      <w:r w:rsidRPr="00FE4855">
        <w:rPr>
          <w:b/>
          <w:szCs w:val="28"/>
        </w:rPr>
        <w:t>Оформление текста отчета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 w:rsidRPr="00FE4855">
        <w:rPr>
          <w:szCs w:val="28"/>
        </w:rPr>
        <w:t>Times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New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Roman</w:t>
      </w:r>
      <w:proofErr w:type="spellEnd"/>
      <w:r w:rsidRPr="00FE4855">
        <w:rPr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lastRenderedPageBreak/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В тексте отчета не допускается: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обороты разговорной речи;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произвольные словообразования;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сокращения слов, кроме установленных правилами русской орфографии;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274ACE" w:rsidRPr="00FE4855" w:rsidRDefault="00274ACE" w:rsidP="00A35121">
      <w:pPr>
        <w:tabs>
          <w:tab w:val="left" w:pos="851"/>
          <w:tab w:val="left" w:pos="994"/>
        </w:tabs>
        <w:spacing w:line="360" w:lineRule="auto"/>
      </w:pPr>
      <w:r w:rsidRPr="00FE4855">
        <w:rPr>
          <w:szCs w:val="28"/>
        </w:rPr>
        <w:t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274ACE" w:rsidRPr="00FE4855" w:rsidRDefault="00274ACE" w:rsidP="00274ACE">
      <w:pPr>
        <w:ind w:firstLine="567"/>
        <w:rPr>
          <w:szCs w:val="28"/>
        </w:rPr>
      </w:pPr>
    </w:p>
    <w:p w:rsidR="00274ACE" w:rsidRPr="00FE4855" w:rsidRDefault="00274ACE" w:rsidP="00274ACE">
      <w:pPr>
        <w:widowControl w:val="0"/>
      </w:pPr>
    </w:p>
    <w:p w:rsidR="00C444BC" w:rsidRPr="00FE4855" w:rsidRDefault="00C444BC" w:rsidP="00C444BC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bookmarkStart w:id="9" w:name="_Toc144820657"/>
      <w:r w:rsidRPr="00FE4855">
        <w:rPr>
          <w:sz w:val="28"/>
          <w:szCs w:val="28"/>
        </w:rPr>
        <w:lastRenderedPageBreak/>
        <w:t>8. Фонд оценочных средств для проведения промежуточной аттестации обучающихся по практике:</w:t>
      </w:r>
      <w:bookmarkEnd w:id="9"/>
    </w:p>
    <w:p w:rsidR="00C444BC" w:rsidRPr="00FE4855" w:rsidRDefault="00C444BC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  <w:r w:rsidRPr="00FE4855"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1063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2410"/>
        <w:gridCol w:w="2835"/>
        <w:gridCol w:w="2977"/>
        <w:gridCol w:w="2410"/>
      </w:tblGrid>
      <w:tr w:rsidR="00274ACE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Результаты обучения</w:t>
            </w:r>
          </w:p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Типовые контрольные задания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ab/>
              <w:t>и способность к их применению при решении профессиональных задач (ПКН-1)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основные направления школ,</w:t>
            </w:r>
            <w:r w:rsidRPr="00FE4855">
              <w:rPr>
                <w:b/>
                <w:sz w:val="24"/>
                <w:szCs w:val="24"/>
              </w:rPr>
              <w:t xml:space="preserve"> </w:t>
            </w:r>
            <w:r w:rsidRPr="00FE4855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современные научные исследования для осуществления научно-исследовательской работы в бакалавриате.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Опишите какие социально –экономические проблемы решает Стратегия. Сравните тенденции развития стратегии организации с отраслевой стратегией. Выявите общее и различия.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3. Задание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Сравните цели, задачи, структуру и период отраслевой стратегии, и стратегию одной из стран, на рынок которой осуществляется экспорт продукции.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B32F32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r w:rsidRPr="00B3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искать и находить возможности для создания бизнеса (ПКП - 3)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F32" w:rsidRDefault="00B32F32" w:rsidP="00B32F32">
            <w:pPr>
              <w:numPr>
                <w:ilvl w:val="0"/>
                <w:numId w:val="20"/>
              </w:numPr>
              <w:spacing w:after="160" w:line="259" w:lineRule="auto"/>
              <w:ind w:left="47" w:firstLine="89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 w:rsidRPr="00B32F32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:rsidR="00B32F32" w:rsidRDefault="00B32F32" w:rsidP="00B32F32">
            <w:pPr>
              <w:spacing w:after="160" w:line="259" w:lineRule="auto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B32F32" w:rsidRPr="00B32F32" w:rsidRDefault="00B32F32" w:rsidP="00B32F32">
            <w:pPr>
              <w:spacing w:after="160" w:line="259" w:lineRule="auto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FE4855" w:rsidRPr="00FE4855" w:rsidRDefault="00B32F32" w:rsidP="00B32F32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FE4855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sz w:val="24"/>
                <w:szCs w:val="24"/>
              </w:rPr>
              <w:t xml:space="preserve"> 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-</w:t>
            </w:r>
            <w:r w:rsidRPr="00FE485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E485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Задание 1</w:t>
            </w:r>
          </w:p>
          <w:p w:rsidR="00FE4855" w:rsidRPr="00FE4855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Основываясь на рыночным возможностях, предложить рекомендации по совершенствованию бизнес-процессов компании с использование новых технологий.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Разработать метрики для оценки результативности предложенных рекомендаций.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 (ПКП-4)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</w:t>
            </w:r>
            <w:r w:rsidR="00B32F32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разработки концепции проекта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проектного управления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концепцию проекта,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Разработать продукт исходя из предпринимательских возможностей компании. Разработать ИСР для вывода продукта на рынок.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Разработать метрики для анализа выполнения плана по выводу продукта на рынок.</w:t>
            </w:r>
          </w:p>
        </w:tc>
      </w:tr>
    </w:tbl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163ACC">
      <w:pPr>
        <w:shd w:val="clear" w:color="auto" w:fill="FFFFFF"/>
        <w:tabs>
          <w:tab w:val="left" w:pos="567"/>
        </w:tabs>
        <w:rPr>
          <w:b/>
          <w:bCs/>
          <w:szCs w:val="28"/>
        </w:rPr>
      </w:pP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r w:rsidRPr="00FE4855">
        <w:rPr>
          <w:b/>
          <w:bCs/>
          <w:szCs w:val="28"/>
        </w:rPr>
        <w:t xml:space="preserve">Показатели и критерии оценивания компетенций </w:t>
      </w: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r w:rsidRPr="00FE4855">
        <w:rPr>
          <w:bCs/>
          <w:szCs w:val="28"/>
        </w:rPr>
        <w:t xml:space="preserve">Зачет с оценкой выставляется на основании следующих показателей и критериев. 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Высокий уровень – оценка «отлично» за защиту отчета ставится, если обучающийся полно и глубоко раскрывает теоретические и практические аспекты вопроса, проявляет творческий подход к его изложению и демонстрирует дискуссионность данной проблематики, а также полно отвечает на дополнительные вопросы.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Продвинутый уровень – оценка «хорошо» за защиту отчета ставится, если обучающийся показывает твердые знания программного материала, но недостаточно полно освещает основные положения вопроса или не точно называет документы, допускает ошибки в частных позициях ответа, затрудняется ответить на дополнительные вопросы по данной проблематике.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Пороговый уровень – оценка «удовлетворительно» за защиту отчета ставится, если обучающийся допускает неточности в ответе, не раскрывает основные положения вопроса, нарушает логику изложения, допускает частные ошибки.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 xml:space="preserve">Ниже порогового значения лежит область несоответствия уровня подготовки обучающегося требованиям. Такой ответ оценивается на оценку «неудовлетворительно»: незнание значительной части материала </w:t>
      </w:r>
      <w:r w:rsidRPr="00FE4855">
        <w:rPr>
          <w:szCs w:val="28"/>
        </w:rPr>
        <w:t>производственной</w:t>
      </w:r>
      <w:r w:rsidRPr="00FE4855">
        <w:t xml:space="preserve"> </w:t>
      </w:r>
      <w:r w:rsidRPr="00FE4855">
        <w:rPr>
          <w:rFonts w:eastAsia="TimesNewRomanPSMT"/>
          <w:szCs w:val="28"/>
        </w:rPr>
        <w:t>практики, неумение сформулировать правильные ответы на задаваемые вопросы, невыполнение задания практики.</w:t>
      </w:r>
    </w:p>
    <w:p w:rsidR="00163ACC" w:rsidRPr="00FE4855" w:rsidRDefault="00163ACC" w:rsidP="00163ACC">
      <w:r w:rsidRPr="00FE4855">
        <w:rPr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:rsidR="00163ACC" w:rsidRPr="00FE4855" w:rsidRDefault="00163ACC" w:rsidP="00163ACC">
      <w:r w:rsidRPr="00FE4855">
        <w:rPr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163ACC" w:rsidRPr="00FE4855" w:rsidRDefault="00163ACC" w:rsidP="00163ACC">
      <w:pPr>
        <w:widowControl w:val="0"/>
        <w:ind w:firstLine="680"/>
        <w:rPr>
          <w:bCs/>
          <w:szCs w:val="28"/>
        </w:rPr>
      </w:pPr>
    </w:p>
    <w:p w:rsidR="00C000D1" w:rsidRPr="00C000D1" w:rsidRDefault="00C000D1" w:rsidP="00C000D1">
      <w:pPr>
        <w:keepNext/>
        <w:keepLines/>
        <w:spacing w:after="0" w:line="360" w:lineRule="auto"/>
        <w:ind w:right="-17" w:firstLine="709"/>
        <w:outlineLvl w:val="0"/>
        <w:rPr>
          <w:b/>
          <w:szCs w:val="28"/>
          <w:lang w:eastAsia="zh-CN" w:bidi="th-TH"/>
        </w:rPr>
      </w:pPr>
      <w:r w:rsidRPr="00C000D1">
        <w:rPr>
          <w:b/>
          <w:szCs w:val="28"/>
          <w:lang w:eastAsia="zh-CN" w:bidi="th-TH"/>
        </w:rPr>
        <w:t xml:space="preserve">9. Перечень учебной литературы и ресурсов сети «Интернет», необходимых для проведения практики: </w:t>
      </w:r>
    </w:p>
    <w:p w:rsidR="00C000D1" w:rsidRPr="00C000D1" w:rsidRDefault="00C000D1" w:rsidP="00C000D1">
      <w:pPr>
        <w:spacing w:after="154" w:line="360" w:lineRule="auto"/>
        <w:ind w:right="-17" w:firstLine="709"/>
      </w:pPr>
      <w:r w:rsidRPr="00C000D1">
        <w:rPr>
          <w:b/>
        </w:rPr>
        <w:t xml:space="preserve">Нормативно правовые акты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163" w:line="360" w:lineRule="auto"/>
        <w:ind w:right="-17" w:firstLine="709"/>
      </w:pPr>
      <w:r w:rsidRPr="00C000D1">
        <w:t>Гражданский кодекс Российской Федерации. -</w:t>
      </w:r>
      <w:hyperlink r:id="rId9">
        <w:r w:rsidRPr="00C000D1">
          <w:t xml:space="preserve"> </w:t>
        </w:r>
      </w:hyperlink>
      <w:hyperlink r:id="rId10">
        <w:r w:rsidRPr="00C000D1">
          <w:rPr>
            <w:u w:val="single" w:color="000000"/>
          </w:rPr>
          <w:t>http://www.consultant.ru</w:t>
        </w:r>
      </w:hyperlink>
      <w:hyperlink r:id="rId11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3" w:line="360" w:lineRule="auto"/>
        <w:ind w:right="-17" w:firstLine="709"/>
      </w:pPr>
      <w:r w:rsidRPr="00C000D1">
        <w:t xml:space="preserve">Налоговый кодекс Российской Федерации - http://www.consultant.ru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</w:pPr>
      <w:r w:rsidRPr="00C000D1">
        <w:lastRenderedPageBreak/>
        <w:t xml:space="preserve">Федеральный закон от 26.12.1995 N 208-ФЗ (ред. от 03.07.2016) "Об акционерных обществах" (с изм. и доп., вступ. в силу с 15.07.2016)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29" w:line="360" w:lineRule="auto"/>
        <w:ind w:right="-17" w:firstLine="709"/>
      </w:pPr>
      <w:r w:rsidRPr="00C000D1">
        <w:t xml:space="preserve">Федеральный закон от 25.02.1999 N 39-ФЗ (ред. от 28.12.2013) "Об инвестиционной деятельности в Российской Федерации, осуществляемой в форме капитальных вложений"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34" w:line="360" w:lineRule="auto"/>
        <w:ind w:right="-17" w:firstLine="709"/>
      </w:pPr>
      <w:r w:rsidRPr="00C000D1">
        <w:t xml:space="preserve">Федеральный закон от 26.10.2002 N 127-ФЗ (ред. от 03.07.2016) "О несостоятельности (банкротстве)" (с изм. и доп., вступ. в силу с 15.07.2016)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  <w:rPr>
          <w:szCs w:val="28"/>
        </w:rPr>
      </w:pPr>
      <w:r w:rsidRPr="00C000D1">
        <w:rPr>
          <w:szCs w:val="28"/>
        </w:rPr>
        <w:t xml:space="preserve">Постановление Правительства РФ от 25.06.2003 N 367 "Об утверждении Правил проведения арбитражным управляющим финансового анализа" // Консультант-Плюс </w:t>
      </w:r>
    </w:p>
    <w:p w:rsidR="00C000D1" w:rsidRPr="00C000D1" w:rsidRDefault="00C000D1" w:rsidP="00C000D1">
      <w:pPr>
        <w:spacing w:line="360" w:lineRule="auto"/>
        <w:ind w:right="-17" w:firstLine="709"/>
        <w:rPr>
          <w:szCs w:val="28"/>
        </w:rPr>
      </w:pPr>
      <w:r w:rsidRPr="00C000D1">
        <w:rPr>
          <w:b/>
          <w:szCs w:val="28"/>
        </w:rPr>
        <w:t xml:space="preserve">Основная литература: </w:t>
      </w:r>
    </w:p>
    <w:p w:rsidR="00C000D1" w:rsidRPr="00C000D1" w:rsidRDefault="00C000D1" w:rsidP="00C000D1">
      <w:pPr>
        <w:spacing w:after="3" w:line="360" w:lineRule="auto"/>
        <w:ind w:right="-17" w:firstLine="0"/>
        <w:contextualSpacing/>
        <w:rPr>
          <w:bCs/>
          <w:szCs w:val="28"/>
        </w:rPr>
      </w:pPr>
      <w:bookmarkStart w:id="10" w:name="_Hlk137734563"/>
      <w:r w:rsidRPr="00C000D1">
        <w:rPr>
          <w:bCs/>
          <w:szCs w:val="28"/>
        </w:rPr>
        <w:t xml:space="preserve">          1.</w:t>
      </w:r>
      <w:r w:rsidRPr="00C000D1">
        <w:t xml:space="preserve"> </w:t>
      </w:r>
      <w:r w:rsidRPr="00C000D1">
        <w:rPr>
          <w:bCs/>
          <w:szCs w:val="28"/>
        </w:rPr>
        <w:t xml:space="preserve">Основы бизнеса: учебник для направлений </w:t>
      </w:r>
      <w:proofErr w:type="spellStart"/>
      <w:r w:rsidRPr="00C000D1">
        <w:rPr>
          <w:bCs/>
          <w:szCs w:val="28"/>
        </w:rPr>
        <w:t>бакалавриата</w:t>
      </w:r>
      <w:proofErr w:type="spellEnd"/>
      <w:r w:rsidRPr="00C000D1">
        <w:rPr>
          <w:bCs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C000D1">
        <w:rPr>
          <w:bCs/>
          <w:szCs w:val="28"/>
        </w:rPr>
        <w:t>Финуниверситет</w:t>
      </w:r>
      <w:proofErr w:type="spellEnd"/>
      <w:r w:rsidRPr="00C000D1">
        <w:rPr>
          <w:bCs/>
          <w:szCs w:val="28"/>
        </w:rPr>
        <w:t xml:space="preserve">; под ред. А.В. </w:t>
      </w:r>
      <w:proofErr w:type="spellStart"/>
      <w:r w:rsidRPr="00C000D1">
        <w:rPr>
          <w:bCs/>
          <w:szCs w:val="28"/>
        </w:rPr>
        <w:t>Трачука</w:t>
      </w:r>
      <w:proofErr w:type="spellEnd"/>
      <w:r w:rsidRPr="00C000D1">
        <w:rPr>
          <w:bCs/>
          <w:szCs w:val="28"/>
        </w:rPr>
        <w:t xml:space="preserve">, Н.В. Линдер - Москва: </w:t>
      </w:r>
      <w:proofErr w:type="spellStart"/>
      <w:r w:rsidRPr="00C000D1">
        <w:rPr>
          <w:bCs/>
          <w:szCs w:val="28"/>
        </w:rPr>
        <w:t>Кнорус</w:t>
      </w:r>
      <w:proofErr w:type="spellEnd"/>
      <w:r w:rsidRPr="00C000D1">
        <w:rPr>
          <w:bCs/>
          <w:szCs w:val="28"/>
        </w:rPr>
        <w:t>, 2020. - 346 с. - (</w:t>
      </w:r>
      <w:proofErr w:type="spellStart"/>
      <w:r w:rsidRPr="00C000D1">
        <w:rPr>
          <w:bCs/>
          <w:szCs w:val="28"/>
        </w:rPr>
        <w:t>Бакалавриат</w:t>
      </w:r>
      <w:proofErr w:type="spellEnd"/>
      <w:r w:rsidRPr="00C000D1">
        <w:rPr>
          <w:bCs/>
          <w:szCs w:val="28"/>
        </w:rPr>
        <w:t xml:space="preserve">). - </w:t>
      </w:r>
      <w:proofErr w:type="gramStart"/>
      <w:r w:rsidRPr="00C000D1">
        <w:rPr>
          <w:bCs/>
          <w:szCs w:val="28"/>
        </w:rPr>
        <w:t>Текст :</w:t>
      </w:r>
      <w:proofErr w:type="gramEnd"/>
      <w:r w:rsidRPr="00C000D1">
        <w:rPr>
          <w:bCs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C000D1">
        <w:rPr>
          <w:bCs/>
          <w:szCs w:val="28"/>
        </w:rPr>
        <w:t>обращения:  25.05.2023</w:t>
      </w:r>
      <w:proofErr w:type="gramEnd"/>
      <w:r w:rsidRPr="00C000D1">
        <w:rPr>
          <w:bCs/>
          <w:szCs w:val="28"/>
        </w:rPr>
        <w:t xml:space="preserve">). – </w:t>
      </w:r>
      <w:proofErr w:type="gramStart"/>
      <w:r w:rsidRPr="00C000D1">
        <w:rPr>
          <w:bCs/>
          <w:szCs w:val="28"/>
        </w:rPr>
        <w:t>Текст :</w:t>
      </w:r>
      <w:proofErr w:type="gramEnd"/>
      <w:r w:rsidRPr="00C000D1">
        <w:rPr>
          <w:bCs/>
          <w:szCs w:val="28"/>
        </w:rPr>
        <w:t xml:space="preserve"> электронный.</w:t>
      </w:r>
    </w:p>
    <w:p w:rsidR="00C000D1" w:rsidRPr="00C000D1" w:rsidRDefault="00C000D1" w:rsidP="00C000D1">
      <w:pPr>
        <w:spacing w:after="3" w:line="360" w:lineRule="auto"/>
        <w:ind w:right="-17"/>
        <w:rPr>
          <w:szCs w:val="28"/>
        </w:rPr>
      </w:pPr>
      <w:r w:rsidRPr="00C000D1">
        <w:rPr>
          <w:b/>
          <w:szCs w:val="28"/>
        </w:rPr>
        <w:t>Дополнительная литература:</w:t>
      </w:r>
      <w:r w:rsidRPr="00C000D1">
        <w:rPr>
          <w:szCs w:val="28"/>
        </w:rPr>
        <w:t xml:space="preserve"> </w:t>
      </w:r>
    </w:p>
    <w:p w:rsidR="00C000D1" w:rsidRPr="00C000D1" w:rsidRDefault="00C000D1" w:rsidP="00C000D1">
      <w:pPr>
        <w:spacing w:after="3" w:line="360" w:lineRule="auto"/>
        <w:ind w:right="-17" w:firstLine="0"/>
        <w:contextualSpacing/>
        <w:rPr>
          <w:rFonts w:eastAsia="Arial Unicode MS"/>
          <w:szCs w:val="28"/>
        </w:rPr>
      </w:pPr>
      <w:r w:rsidRPr="00C000D1">
        <w:t xml:space="preserve">          2. </w:t>
      </w:r>
      <w:r w:rsidRPr="00C000D1">
        <w:rPr>
          <w:rFonts w:eastAsia="Arial Unicode MS"/>
          <w:szCs w:val="28"/>
        </w:rPr>
        <w:t xml:space="preserve">Инновации и современные модели </w:t>
      </w:r>
      <w:proofErr w:type="gramStart"/>
      <w:r w:rsidRPr="00C000D1">
        <w:rPr>
          <w:rFonts w:eastAsia="Arial Unicode MS"/>
          <w:szCs w:val="28"/>
        </w:rPr>
        <w:t>бизнеса :</w:t>
      </w:r>
      <w:proofErr w:type="gramEnd"/>
      <w:r w:rsidRPr="00C000D1">
        <w:rPr>
          <w:rFonts w:eastAsia="Arial Unicode MS"/>
          <w:szCs w:val="28"/>
        </w:rPr>
        <w:t xml:space="preserve"> учебник / Т.Г. </w:t>
      </w:r>
      <w:proofErr w:type="spellStart"/>
      <w:r w:rsidRPr="00C000D1">
        <w:rPr>
          <w:rFonts w:eastAsia="Arial Unicode MS"/>
          <w:szCs w:val="28"/>
        </w:rPr>
        <w:t>Попадюк</w:t>
      </w:r>
      <w:proofErr w:type="spellEnd"/>
      <w:r w:rsidRPr="00C000D1">
        <w:rPr>
          <w:rFonts w:eastAsia="Arial Unicode MS"/>
          <w:szCs w:val="28"/>
        </w:rPr>
        <w:t xml:space="preserve">, Н.В. Линдер, А.В. Трачук [и др.]. — </w:t>
      </w:r>
      <w:proofErr w:type="gramStart"/>
      <w:r w:rsidRPr="00C000D1">
        <w:rPr>
          <w:rFonts w:eastAsia="Arial Unicode MS"/>
          <w:szCs w:val="28"/>
        </w:rPr>
        <w:t>Москва :</w:t>
      </w:r>
      <w:proofErr w:type="gramEnd"/>
      <w:r w:rsidRPr="00C000D1">
        <w:rPr>
          <w:rFonts w:eastAsia="Arial Unicode MS"/>
          <w:szCs w:val="28"/>
        </w:rPr>
        <w:t xml:space="preserve"> ИНФРА-М, 2023. — 334 с. — (Высшее образование: </w:t>
      </w:r>
      <w:proofErr w:type="spellStart"/>
      <w:r w:rsidRPr="00C000D1">
        <w:rPr>
          <w:rFonts w:eastAsia="Arial Unicode MS"/>
          <w:szCs w:val="28"/>
        </w:rPr>
        <w:t>Бакалавриат</w:t>
      </w:r>
      <w:proofErr w:type="spellEnd"/>
      <w:r w:rsidRPr="00C000D1">
        <w:rPr>
          <w:rFonts w:eastAsia="Arial Unicode MS"/>
          <w:szCs w:val="28"/>
        </w:rPr>
        <w:t xml:space="preserve">). — DOI 10.12737/1876532. – ЭБС ZNANIUM.com. - URL: https://znanium.com/catalog/product/1974302 (дата обращения: 25.05.2023). - </w:t>
      </w:r>
      <w:proofErr w:type="gramStart"/>
      <w:r w:rsidRPr="00C000D1">
        <w:rPr>
          <w:rFonts w:eastAsia="Arial Unicode MS"/>
          <w:szCs w:val="28"/>
        </w:rPr>
        <w:t>Текст :</w:t>
      </w:r>
      <w:proofErr w:type="gramEnd"/>
      <w:r w:rsidRPr="00C000D1">
        <w:rPr>
          <w:rFonts w:eastAsia="Arial Unicode MS"/>
          <w:szCs w:val="28"/>
        </w:rPr>
        <w:t xml:space="preserve"> электронный.</w:t>
      </w:r>
    </w:p>
    <w:p w:rsidR="00C000D1" w:rsidRPr="00C000D1" w:rsidRDefault="00C000D1" w:rsidP="00C000D1">
      <w:pPr>
        <w:spacing w:after="158" w:line="360" w:lineRule="auto"/>
        <w:ind w:right="60" w:firstLine="0"/>
        <w:contextualSpacing/>
        <w:rPr>
          <w:szCs w:val="28"/>
        </w:rPr>
      </w:pPr>
      <w:r w:rsidRPr="00C000D1">
        <w:rPr>
          <w:szCs w:val="28"/>
        </w:rPr>
        <w:t xml:space="preserve">           3.</w:t>
      </w:r>
      <w:r w:rsidRPr="00C000D1">
        <w:t xml:space="preserve"> </w:t>
      </w:r>
      <w:r w:rsidRPr="00C000D1">
        <w:rPr>
          <w:szCs w:val="28"/>
        </w:rPr>
        <w:t xml:space="preserve">Рис, Э. Бизнес с нуля: Метод </w:t>
      </w:r>
      <w:proofErr w:type="spellStart"/>
      <w:r w:rsidRPr="00C000D1">
        <w:rPr>
          <w:szCs w:val="28"/>
        </w:rPr>
        <w:t>Lean</w:t>
      </w:r>
      <w:proofErr w:type="spellEnd"/>
      <w:r w:rsidRPr="00C000D1">
        <w:rPr>
          <w:szCs w:val="28"/>
        </w:rPr>
        <w:t xml:space="preserve"> </w:t>
      </w:r>
      <w:proofErr w:type="spellStart"/>
      <w:r w:rsidRPr="00C000D1">
        <w:rPr>
          <w:szCs w:val="28"/>
        </w:rPr>
        <w:t>Startup</w:t>
      </w:r>
      <w:proofErr w:type="spellEnd"/>
      <w:r w:rsidRPr="00C000D1">
        <w:rPr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C000D1">
        <w:rPr>
          <w:szCs w:val="28"/>
        </w:rPr>
        <w:t>Паблишер</w:t>
      </w:r>
      <w:proofErr w:type="spellEnd"/>
      <w:r w:rsidRPr="00C000D1">
        <w:rPr>
          <w:szCs w:val="28"/>
        </w:rPr>
        <w:t xml:space="preserve">, 2020. - 253 с. - </w:t>
      </w:r>
      <w:proofErr w:type="gramStart"/>
      <w:r w:rsidRPr="00C000D1">
        <w:rPr>
          <w:szCs w:val="28"/>
        </w:rPr>
        <w:t>Текст :</w:t>
      </w:r>
      <w:proofErr w:type="gramEnd"/>
      <w:r w:rsidRPr="00C000D1">
        <w:rPr>
          <w:szCs w:val="28"/>
        </w:rPr>
        <w:t xml:space="preserve"> непосредственный. - То же. - 2016. - ЭБС ZNANIUM.com. - URL: https://znanium.com/catalog/product/768886 (дата обращения: 25.05.2023). - </w:t>
      </w:r>
      <w:proofErr w:type="gramStart"/>
      <w:r w:rsidRPr="00C000D1">
        <w:rPr>
          <w:szCs w:val="28"/>
        </w:rPr>
        <w:t>Текст :</w:t>
      </w:r>
      <w:proofErr w:type="gramEnd"/>
      <w:r w:rsidRPr="00C000D1">
        <w:rPr>
          <w:szCs w:val="28"/>
        </w:rPr>
        <w:t xml:space="preserve"> электронный.</w:t>
      </w:r>
    </w:p>
    <w:bookmarkEnd w:id="10"/>
    <w:p w:rsidR="00C000D1" w:rsidRPr="00C000D1" w:rsidRDefault="00C000D1" w:rsidP="00C000D1">
      <w:pPr>
        <w:spacing w:after="158" w:line="360" w:lineRule="auto"/>
        <w:ind w:right="-17" w:firstLine="709"/>
      </w:pPr>
      <w:r w:rsidRPr="00C000D1">
        <w:rPr>
          <w:b/>
        </w:rPr>
        <w:t xml:space="preserve">Интернет-ресурсы 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lastRenderedPageBreak/>
        <w:t>Электронная библиотека Финансового университета (ЭБ) http://elib.fa.ru/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Электронно-библиотечная система BOOK.RU http://www.book.ru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Электронно-библиотечная система «Университетская библиотека ОНЛАЙН» http://biblioclub.ru/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Электронно-библиотечная система </w:t>
      </w:r>
      <w:proofErr w:type="spellStart"/>
      <w:r w:rsidRPr="00C000D1">
        <w:t>Znanium</w:t>
      </w:r>
      <w:proofErr w:type="spellEnd"/>
      <w:r w:rsidRPr="00C000D1">
        <w:t xml:space="preserve"> http://www.znanium.com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bookmarkStart w:id="11" w:name="_Hlk137734582"/>
      <w:r w:rsidRPr="00C000D1">
        <w:t xml:space="preserve">Образовательная платформа </w:t>
      </w:r>
      <w:proofErr w:type="spellStart"/>
      <w:r w:rsidRPr="00C000D1">
        <w:t>Юрайт</w:t>
      </w:r>
      <w:proofErr w:type="spellEnd"/>
      <w:r w:rsidRPr="00C000D1">
        <w:t xml:space="preserve"> </w:t>
      </w:r>
      <w:hyperlink r:id="rId12" w:history="1">
        <w:r w:rsidRPr="00C000D1">
          <w:rPr>
            <w:color w:val="0563C1"/>
            <w:u w:val="single"/>
          </w:rPr>
          <w:t>https://urait.ru/</w:t>
        </w:r>
      </w:hyperlink>
    </w:p>
    <w:bookmarkEnd w:id="11"/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Деловая онлайн-библиотека </w:t>
      </w:r>
      <w:proofErr w:type="spellStart"/>
      <w:r w:rsidRPr="00C000D1">
        <w:t>Alpina</w:t>
      </w:r>
      <w:proofErr w:type="spellEnd"/>
      <w:r w:rsidRPr="00C000D1">
        <w:t xml:space="preserve"> </w:t>
      </w:r>
      <w:proofErr w:type="spellStart"/>
      <w:r w:rsidRPr="00C000D1">
        <w:t>Digital</w:t>
      </w:r>
      <w:proofErr w:type="spellEnd"/>
      <w:r w:rsidRPr="00C000D1">
        <w:t xml:space="preserve"> http://lib.alpinadigital.ru/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Научная электронная библиотека eLibrary.ru </w:t>
      </w:r>
      <w:hyperlink r:id="rId13" w:history="1">
        <w:r w:rsidRPr="00C000D1">
          <w:rPr>
            <w:color w:val="0563C1"/>
            <w:u w:val="single"/>
          </w:rPr>
          <w:t>http://elibrary.ru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Официальный сайт Центрального Банка России. —</w:t>
      </w:r>
      <w:hyperlink r:id="rId14">
        <w:r w:rsidRPr="00C000D1">
          <w:t xml:space="preserve"> </w:t>
        </w:r>
      </w:hyperlink>
      <w:hyperlink r:id="rId15">
        <w:r w:rsidRPr="00C000D1">
          <w:rPr>
            <w:u w:val="single" w:color="000000"/>
          </w:rPr>
          <w:t>http://www.cbr.ru</w:t>
        </w:r>
      </w:hyperlink>
      <w:hyperlink r:id="rId16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4" w:line="360" w:lineRule="auto"/>
        <w:ind w:left="0" w:right="-17" w:firstLine="709"/>
      </w:pPr>
      <w:r w:rsidRPr="00C000D1">
        <w:t xml:space="preserve">Официальный сайт Министерства экономического развития Российской Федерации – </w:t>
      </w:r>
      <w:hyperlink r:id="rId17">
        <w:r w:rsidRPr="00C000D1">
          <w:t>http://www.economy.gov.ru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64" w:line="360" w:lineRule="auto"/>
        <w:ind w:left="0" w:right="-17" w:firstLine="709"/>
      </w:pPr>
      <w:r w:rsidRPr="00C000D1">
        <w:t>Московская биржа -</w:t>
      </w:r>
      <w:hyperlink r:id="rId18">
        <w:r w:rsidRPr="00C000D1">
          <w:t xml:space="preserve"> </w:t>
        </w:r>
      </w:hyperlink>
      <w:hyperlink r:id="rId19">
        <w:r w:rsidRPr="00C000D1">
          <w:rPr>
            <w:u w:val="single" w:color="000000"/>
          </w:rPr>
          <w:t>www.micex.ru</w:t>
        </w:r>
      </w:hyperlink>
      <w:hyperlink r:id="rId20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6" w:line="360" w:lineRule="auto"/>
        <w:ind w:left="0" w:right="-17" w:firstLine="709"/>
      </w:pPr>
      <w:r w:rsidRPr="00C000D1">
        <w:t>Федеральная служба государственной статистики -</w:t>
      </w:r>
      <w:hyperlink r:id="rId21">
        <w:r w:rsidRPr="00C000D1">
          <w:t xml:space="preserve"> </w:t>
        </w:r>
      </w:hyperlink>
      <w:hyperlink r:id="rId22">
        <w:r w:rsidRPr="00C000D1">
          <w:rPr>
            <w:u w:val="single" w:color="000000"/>
          </w:rPr>
          <w:t>www.gks.ru</w:t>
        </w:r>
      </w:hyperlink>
      <w:hyperlink r:id="rId23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7" w:line="360" w:lineRule="auto"/>
        <w:ind w:left="0" w:right="-17" w:firstLine="709"/>
      </w:pPr>
      <w:r w:rsidRPr="00C000D1">
        <w:t xml:space="preserve">Финансовый менеджмент, журнал - http://www.finman.ru </w:t>
      </w:r>
    </w:p>
    <w:p w:rsidR="00C000D1" w:rsidRPr="00C000D1" w:rsidRDefault="00C000D1" w:rsidP="00C000D1">
      <w:pPr>
        <w:numPr>
          <w:ilvl w:val="0"/>
          <w:numId w:val="5"/>
        </w:numPr>
        <w:spacing w:after="171" w:line="360" w:lineRule="auto"/>
        <w:ind w:left="0" w:right="-17" w:firstLine="709"/>
      </w:pPr>
      <w:r w:rsidRPr="00C000D1">
        <w:t xml:space="preserve">Интернет-страница Министерства Финансов РФ - </w:t>
      </w:r>
      <w:hyperlink r:id="rId24">
        <w:r w:rsidRPr="00C000D1">
          <w:t xml:space="preserve"> </w:t>
        </w:r>
      </w:hyperlink>
      <w:hyperlink r:id="rId25">
        <w:r w:rsidRPr="00C000D1">
          <w:t>http://www.minfin.ru/</w:t>
        </w:r>
      </w:hyperlink>
      <w:hyperlink r:id="rId26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49" w:line="360" w:lineRule="auto"/>
        <w:ind w:left="0" w:right="-17" w:firstLine="709"/>
      </w:pPr>
      <w:r w:rsidRPr="00C000D1">
        <w:t xml:space="preserve">Корпоративный менеджмент - </w:t>
      </w:r>
      <w:hyperlink r:id="rId27">
        <w:r w:rsidRPr="00C000D1">
          <w:t xml:space="preserve"> </w:t>
        </w:r>
      </w:hyperlink>
      <w:hyperlink r:id="rId28">
        <w:r w:rsidRPr="00C000D1">
          <w:rPr>
            <w:u w:val="single" w:color="000000"/>
          </w:rPr>
          <w:t>www.сfin.ru</w:t>
        </w:r>
      </w:hyperlink>
      <w:hyperlink r:id="rId29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4" w:line="360" w:lineRule="auto"/>
        <w:ind w:left="0" w:right="-17" w:firstLine="709"/>
      </w:pPr>
      <w:r w:rsidRPr="00C000D1">
        <w:t xml:space="preserve">Интернет-страница ИК «Регион» - </w:t>
      </w:r>
      <w:hyperlink r:id="rId30">
        <w:r w:rsidRPr="00C000D1">
          <w:t xml:space="preserve"> </w:t>
        </w:r>
      </w:hyperlink>
      <w:hyperlink r:id="rId31">
        <w:r w:rsidRPr="00C000D1">
          <w:t>http://www.regiongroup.ru/</w:t>
        </w:r>
      </w:hyperlink>
      <w:hyperlink r:id="rId32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82" w:line="360" w:lineRule="auto"/>
        <w:ind w:left="0" w:right="-17" w:firstLine="709"/>
      </w:pPr>
      <w:r w:rsidRPr="00C000D1">
        <w:t xml:space="preserve">«Эксперт РА» -  </w:t>
      </w:r>
      <w:proofErr w:type="spellStart"/>
      <w:r w:rsidRPr="00C000D1">
        <w:t>httр</w:t>
      </w:r>
      <w:proofErr w:type="spellEnd"/>
      <w:r w:rsidRPr="00C000D1">
        <w:t>://</w:t>
      </w:r>
      <w:proofErr w:type="spellStart"/>
      <w:r w:rsidRPr="00C000D1">
        <w:t>www</w:t>
      </w:r>
      <w:proofErr w:type="spellEnd"/>
      <w:r w:rsidRPr="00C000D1">
        <w:t xml:space="preserve">. advis.ru   </w:t>
      </w:r>
    </w:p>
    <w:p w:rsidR="002079A5" w:rsidRPr="00FE4855" w:rsidRDefault="002079A5" w:rsidP="00406653">
      <w:pPr>
        <w:pStyle w:val="1"/>
        <w:spacing w:after="30" w:line="378" w:lineRule="auto"/>
        <w:ind w:left="0" w:right="-17" w:firstLine="709"/>
        <w:jc w:val="both"/>
      </w:pPr>
    </w:p>
    <w:p w:rsidR="003664CD" w:rsidRPr="00FE4855" w:rsidRDefault="003664CD" w:rsidP="002079A5">
      <w:pPr>
        <w:pStyle w:val="1"/>
        <w:spacing w:after="30" w:line="378" w:lineRule="auto"/>
        <w:ind w:left="0" w:right="-17" w:firstLine="709"/>
        <w:jc w:val="both"/>
        <w:rPr>
          <w:sz w:val="28"/>
          <w:szCs w:val="28"/>
        </w:rPr>
      </w:pPr>
      <w:bookmarkStart w:id="12" w:name="_Toc144820659"/>
      <w:r w:rsidRPr="00FE4855">
        <w:rPr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12"/>
      <w:r w:rsidRPr="00FE4855">
        <w:rPr>
          <w:sz w:val="28"/>
          <w:szCs w:val="28"/>
        </w:rPr>
        <w:t xml:space="preserve"> </w:t>
      </w:r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/>
          <w:bCs/>
          <w:color w:val="auto"/>
          <w:kern w:val="32"/>
          <w:szCs w:val="28"/>
          <w:lang w:bidi="ar-SA"/>
        </w:rPr>
      </w:pPr>
      <w:bookmarkStart w:id="13" w:name="_Toc531614950"/>
      <w:bookmarkStart w:id="14" w:name="_Toc531686467"/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t>10. 1. Комплект лицензионного программного обеспечения:</w:t>
      </w:r>
      <w:bookmarkEnd w:id="13"/>
      <w:bookmarkEnd w:id="14"/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5" w:name="_Toc531614951"/>
      <w:bookmarkStart w:id="16" w:name="_Toc531686468"/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1.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Windows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,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Microsoft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Office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>.</w:t>
      </w:r>
      <w:bookmarkEnd w:id="15"/>
      <w:bookmarkEnd w:id="16"/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7" w:name="_Toc531614952"/>
      <w:bookmarkStart w:id="18" w:name="_Toc531686469"/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2. Антивирус </w:t>
      </w:r>
      <w:bookmarkEnd w:id="17"/>
      <w:bookmarkEnd w:id="18"/>
      <w:r w:rsidRPr="00C000D1">
        <w:rPr>
          <w:rFonts w:eastAsia="Calibri"/>
          <w:bCs/>
          <w:kern w:val="2"/>
          <w:szCs w:val="28"/>
          <w:lang w:val="en-US" w:eastAsia="zh-CN" w:bidi="ar-SA"/>
        </w:rPr>
        <w:t>Kaspersky</w:t>
      </w:r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9" w:name="_Toc531614953"/>
      <w:bookmarkStart w:id="20" w:name="_Toc531686470"/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t xml:space="preserve">10.2. Современные профессиональные базы данных и информационные </w:t>
      </w:r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lastRenderedPageBreak/>
        <w:t>справочные системы</w:t>
      </w:r>
      <w:bookmarkEnd w:id="19"/>
      <w:bookmarkEnd w:id="20"/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1. Информационно-правовая система «Гарант»</w:t>
      </w:r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2. Информационно-правовая система «Консультант Плюс»</w:t>
      </w:r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 xml:space="preserve">3. Электронная энциклопедия: </w:t>
      </w:r>
      <w:hyperlink r:id="rId33" w:history="1"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http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://</w:t>
        </w:r>
        <w:proofErr w:type="spellStart"/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ru</w:t>
        </w:r>
        <w:proofErr w:type="spellEnd"/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proofErr w:type="spellStart"/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wikipedia</w:t>
        </w:r>
        <w:proofErr w:type="spellEnd"/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org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</w:hyperlink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4. Система комплексного раскрытия информации «СКРИН» -</w:t>
      </w:r>
      <w:r w:rsidRPr="00C000D1">
        <w:rPr>
          <w:rFonts w:eastAsia="Calibri"/>
          <w:bCs/>
          <w:color w:val="auto"/>
          <w:szCs w:val="28"/>
          <w:lang w:val="en-US" w:bidi="ar-SA"/>
        </w:rPr>
        <w:t>http</w:t>
      </w:r>
      <w:r w:rsidRPr="00C000D1">
        <w:rPr>
          <w:rFonts w:eastAsia="Calibri"/>
          <w:bCs/>
          <w:color w:val="auto"/>
          <w:szCs w:val="28"/>
          <w:lang w:bidi="ar-SA"/>
        </w:rPr>
        <w:t>://</w:t>
      </w:r>
      <w:r w:rsidRPr="00C000D1">
        <w:rPr>
          <w:rFonts w:eastAsia="Calibri"/>
          <w:bCs/>
          <w:color w:val="auto"/>
          <w:szCs w:val="28"/>
          <w:lang w:val="en-US" w:bidi="ar-SA"/>
        </w:rPr>
        <w:t>www</w:t>
      </w:r>
      <w:r w:rsidRPr="00C000D1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C000D1">
        <w:rPr>
          <w:rFonts w:eastAsia="Calibri"/>
          <w:bCs/>
          <w:color w:val="auto"/>
          <w:szCs w:val="28"/>
          <w:lang w:val="en-US" w:bidi="ar-SA"/>
        </w:rPr>
        <w:t>skrin</w:t>
      </w:r>
      <w:proofErr w:type="spellEnd"/>
      <w:r w:rsidRPr="00C000D1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C000D1">
        <w:rPr>
          <w:rFonts w:eastAsia="Calibri"/>
          <w:bCs/>
          <w:color w:val="auto"/>
          <w:szCs w:val="28"/>
          <w:lang w:val="en-US" w:bidi="ar-SA"/>
        </w:rPr>
        <w:t>ru</w:t>
      </w:r>
      <w:proofErr w:type="spellEnd"/>
      <w:r w:rsidRPr="00C000D1">
        <w:rPr>
          <w:rFonts w:eastAsia="Calibri"/>
          <w:bCs/>
          <w:color w:val="auto"/>
          <w:szCs w:val="28"/>
          <w:lang w:bidi="ar-SA"/>
        </w:rPr>
        <w:t>/</w:t>
      </w:r>
    </w:p>
    <w:p w:rsidR="00C000D1" w:rsidRDefault="00C000D1" w:rsidP="00C000D1">
      <w:pPr>
        <w:spacing w:after="6" w:line="360" w:lineRule="auto"/>
        <w:ind w:right="-17" w:firstLine="709"/>
      </w:pPr>
      <w:r w:rsidRPr="00C000D1">
        <w:rPr>
          <w:rFonts w:eastAsia="Calibri"/>
          <w:b/>
          <w:bCs/>
          <w:color w:val="auto"/>
          <w:szCs w:val="28"/>
          <w:lang w:bidi="ar-SA"/>
        </w:rPr>
        <w:t>10.3. Сертифицированные программные и аппаратные средства защиты информации</w:t>
      </w:r>
      <w:r w:rsidRPr="00FE4855">
        <w:t xml:space="preserve"> </w:t>
      </w:r>
    </w:p>
    <w:p w:rsidR="003664CD" w:rsidRPr="00FE4855" w:rsidRDefault="003664CD" w:rsidP="00C000D1">
      <w:pPr>
        <w:spacing w:after="6" w:line="360" w:lineRule="auto"/>
        <w:ind w:right="-17" w:firstLine="709"/>
      </w:pPr>
      <w:r w:rsidRPr="00FE4855">
        <w:t xml:space="preserve">Сертифицированные </w:t>
      </w:r>
      <w:r w:rsidRPr="00FE4855">
        <w:tab/>
        <w:t xml:space="preserve">программные </w:t>
      </w:r>
      <w:r w:rsidRPr="00FE4855">
        <w:tab/>
        <w:t xml:space="preserve">и </w:t>
      </w:r>
      <w:r w:rsidRPr="00FE4855">
        <w:tab/>
        <w:t xml:space="preserve">аппаратные </w:t>
      </w:r>
      <w:r w:rsidRPr="00FE4855">
        <w:tab/>
        <w:t>средства защиты информации используются в том случае, если они применяются по месту прохождения практики.</w:t>
      </w:r>
    </w:p>
    <w:p w:rsidR="003664CD" w:rsidRPr="00FE4855" w:rsidRDefault="003664CD" w:rsidP="00406653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bookmarkStart w:id="21" w:name="_Toc144820663"/>
      <w:r w:rsidRPr="00FE4855">
        <w:rPr>
          <w:sz w:val="28"/>
          <w:szCs w:val="28"/>
        </w:rPr>
        <w:t xml:space="preserve">11. </w:t>
      </w:r>
      <w:r w:rsidRPr="00FE4855">
        <w:rPr>
          <w:sz w:val="28"/>
          <w:szCs w:val="28"/>
        </w:rPr>
        <w:tab/>
        <w:t xml:space="preserve">Описание </w:t>
      </w:r>
      <w:r w:rsidRPr="00FE4855">
        <w:rPr>
          <w:sz w:val="28"/>
          <w:szCs w:val="28"/>
        </w:rPr>
        <w:tab/>
        <w:t xml:space="preserve">материально-технической </w:t>
      </w:r>
      <w:r w:rsidRPr="00FE4855">
        <w:rPr>
          <w:sz w:val="28"/>
          <w:szCs w:val="28"/>
        </w:rPr>
        <w:tab/>
        <w:t xml:space="preserve">базы, </w:t>
      </w:r>
      <w:r w:rsidRPr="00FE4855">
        <w:rPr>
          <w:sz w:val="28"/>
          <w:szCs w:val="28"/>
        </w:rPr>
        <w:tab/>
        <w:t>необходимой</w:t>
      </w:r>
      <w:r w:rsidR="002079A5" w:rsidRPr="00FE4855">
        <w:rPr>
          <w:sz w:val="28"/>
          <w:szCs w:val="28"/>
        </w:rPr>
        <w:t xml:space="preserve"> д</w:t>
      </w:r>
      <w:r w:rsidRPr="00FE4855">
        <w:rPr>
          <w:sz w:val="28"/>
          <w:szCs w:val="28"/>
        </w:rPr>
        <w:t>ля проведения практики.</w:t>
      </w:r>
      <w:bookmarkEnd w:id="21"/>
      <w:r w:rsidRPr="00FE4855">
        <w:rPr>
          <w:sz w:val="28"/>
          <w:szCs w:val="28"/>
        </w:rPr>
        <w:t xml:space="preserve"> </w:t>
      </w:r>
    </w:p>
    <w:p w:rsidR="00350F91" w:rsidRPr="00FE4855" w:rsidRDefault="00350F91" w:rsidP="00350F91">
      <w:pPr>
        <w:rPr>
          <w:lang w:eastAsia="zh-CN" w:bidi="th-TH"/>
        </w:rPr>
      </w:pPr>
    </w:p>
    <w:p w:rsidR="00406653" w:rsidRPr="00FE4855" w:rsidRDefault="003664CD" w:rsidP="002079A5">
      <w:pPr>
        <w:spacing w:line="360" w:lineRule="auto"/>
        <w:ind w:right="-17" w:firstLine="709"/>
      </w:pPr>
      <w:r w:rsidRPr="00FE4855">
        <w:t>Для осуществления образовательного процесса по производственной</w:t>
      </w:r>
      <w:r w:rsidR="00350F91" w:rsidRPr="00FE4855">
        <w:t xml:space="preserve"> </w:t>
      </w:r>
      <w:r w:rsidRPr="00FE4855">
        <w:t>практик</w:t>
      </w:r>
      <w:r w:rsidR="00350F91" w:rsidRPr="00FE4855">
        <w:t>е</w:t>
      </w:r>
      <w:r w:rsidRPr="00FE4855">
        <w:t xml:space="preserve"> требуются: рабочее место, оснащенное персональным компьютером с Windows, MS Office, выходом в интернет, доступом в сетевые базы данных, принтером; финансовые программы, справочники, профессиональные программные продукты, наличие информационно-справочной литературы.  </w:t>
      </w:r>
    </w:p>
    <w:p w:rsidR="00361F9F" w:rsidRDefault="00406653" w:rsidP="00163ACC">
      <w:pPr>
        <w:spacing w:line="240" w:lineRule="auto"/>
        <w:jc w:val="center"/>
      </w:pPr>
      <w:r w:rsidRPr="00FE4855">
        <w:br w:type="page"/>
      </w:r>
    </w:p>
    <w:p w:rsidR="00361F9F" w:rsidRPr="00361F9F" w:rsidRDefault="00361F9F" w:rsidP="00361F9F">
      <w:pPr>
        <w:spacing w:line="240" w:lineRule="auto"/>
        <w:jc w:val="left"/>
        <w:rPr>
          <w:b/>
        </w:rPr>
      </w:pPr>
      <w:r>
        <w:rPr>
          <w:b/>
        </w:rPr>
        <w:lastRenderedPageBreak/>
        <w:t>П</w:t>
      </w:r>
      <w:r w:rsidRPr="00361F9F">
        <w:rPr>
          <w:b/>
        </w:rPr>
        <w:t>риложения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заявления обучающегося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6"/>
        </w:rPr>
        <w:t xml:space="preserve">Руководителю департамента/заведующему </w:t>
      </w:r>
    </w:p>
    <w:p w:rsidR="00163ACC" w:rsidRPr="00FE4855" w:rsidRDefault="00163ACC" w:rsidP="00163ACC">
      <w:pPr>
        <w:spacing w:line="240" w:lineRule="auto"/>
        <w:jc w:val="right"/>
        <w:rPr>
          <w:sz w:val="20"/>
          <w:szCs w:val="8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кафедрой</w:t>
      </w:r>
      <w:r w:rsidRPr="00FE4855">
        <w:rPr>
          <w:sz w:val="26"/>
          <w:szCs w:val="26"/>
        </w:rPr>
        <w:t xml:space="preserve">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(название департамента/кафедры)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(Фамилия И.О.)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обучающегося учебной группы _</w:t>
      </w:r>
      <w:r w:rsidRPr="00FE4855">
        <w:rPr>
          <w:sz w:val="26"/>
          <w:szCs w:val="26"/>
        </w:rPr>
        <w:t>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(номер группы)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 xml:space="preserve">уровень </w:t>
      </w:r>
      <w:proofErr w:type="gramStart"/>
      <w:r w:rsidRPr="00FE4855">
        <w:rPr>
          <w:szCs w:val="26"/>
        </w:rPr>
        <w:t xml:space="preserve">образования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________________________</w:t>
      </w:r>
    </w:p>
    <w:p w:rsidR="00163ACC" w:rsidRPr="00FE4855" w:rsidRDefault="00163ACC" w:rsidP="00163ACC">
      <w:pPr>
        <w:tabs>
          <w:tab w:val="left" w:pos="5103"/>
        </w:tabs>
        <w:spacing w:line="240" w:lineRule="auto"/>
        <w:jc w:val="center"/>
      </w:pP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 xml:space="preserve"> </w:t>
      </w: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>(бакалавриат/магистратура)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(ФИО обучающегося полностью)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моб. тел</w:t>
      </w:r>
      <w:r w:rsidRPr="00FE4855">
        <w:rPr>
          <w:sz w:val="26"/>
          <w:szCs w:val="26"/>
        </w:rPr>
        <w:t>.: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right"/>
      </w:pPr>
      <w:proofErr w:type="gramStart"/>
      <w:r w:rsidRPr="00FE4855">
        <w:rPr>
          <w:szCs w:val="26"/>
          <w:lang w:val="en-US"/>
        </w:rPr>
        <w:t>e</w:t>
      </w:r>
      <w:r w:rsidRPr="00FE4855">
        <w:rPr>
          <w:szCs w:val="26"/>
        </w:rPr>
        <w:t>-</w:t>
      </w:r>
      <w:r w:rsidRPr="00FE4855">
        <w:rPr>
          <w:szCs w:val="26"/>
          <w:lang w:val="en-US"/>
        </w:rPr>
        <w:t>mail</w:t>
      </w:r>
      <w:proofErr w:type="gramEnd"/>
      <w:r w:rsidRPr="00FE4855">
        <w:rPr>
          <w:szCs w:val="26"/>
        </w:rPr>
        <w:t>:  _</w:t>
      </w:r>
      <w:r w:rsidRPr="00FE4855">
        <w:rPr>
          <w:sz w:val="26"/>
          <w:szCs w:val="26"/>
        </w:rPr>
        <w:t>_____________________________________</w:t>
      </w:r>
    </w:p>
    <w:p w:rsidR="00163ACC" w:rsidRPr="00FE4855" w:rsidRDefault="00163ACC" w:rsidP="00163ACC">
      <w:pPr>
        <w:spacing w:line="240" w:lineRule="auto"/>
        <w:jc w:val="right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6"/>
        </w:rPr>
        <w:t>ЗАЯВЛЕНИЕ</w:t>
      </w:r>
    </w:p>
    <w:p w:rsidR="00163ACC" w:rsidRPr="00FE4855" w:rsidRDefault="00163ACC" w:rsidP="00163ACC">
      <w:pPr>
        <w:spacing w:line="240" w:lineRule="auto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>Прошу предоставить место прохождения </w:t>
      </w:r>
      <w:r w:rsidRPr="00FE4855">
        <w:rPr>
          <w:sz w:val="26"/>
          <w:szCs w:val="26"/>
        </w:rPr>
        <w:t>______________________________</w:t>
      </w:r>
      <w:proofErr w:type="gramStart"/>
      <w:r w:rsidRPr="00FE4855">
        <w:rPr>
          <w:sz w:val="26"/>
          <w:szCs w:val="26"/>
        </w:rPr>
        <w:t>_  пр</w:t>
      </w:r>
      <w:r w:rsidRPr="00FE4855">
        <w:rPr>
          <w:szCs w:val="26"/>
        </w:rPr>
        <w:t>актики</w:t>
      </w:r>
      <w:proofErr w:type="gramEnd"/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Тема выпускной квалификационной </w:t>
      </w:r>
      <w:proofErr w:type="gramStart"/>
      <w:r w:rsidRPr="00FE4855">
        <w:rPr>
          <w:szCs w:val="26"/>
        </w:rPr>
        <w:t xml:space="preserve">работы: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Предполагаемые базы </w:t>
      </w:r>
      <w:proofErr w:type="gramStart"/>
      <w:r w:rsidRPr="00FE4855">
        <w:rPr>
          <w:szCs w:val="26"/>
        </w:rPr>
        <w:t>практики: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  <w:r w:rsidRPr="00FE4855">
        <w:rPr>
          <w:szCs w:val="26"/>
        </w:rPr>
        <w:t xml:space="preserve">Средний балл успеваемости по зачетной </w:t>
      </w:r>
      <w:proofErr w:type="gramStart"/>
      <w:r w:rsidRPr="00FE4855">
        <w:rPr>
          <w:szCs w:val="26"/>
        </w:rPr>
        <w:t>книжке: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FE4855">
        <w:rPr>
          <w:sz w:val="26"/>
          <w:szCs w:val="26"/>
          <w:vertAlign w:val="superscript"/>
        </w:rPr>
        <w:t>например</w:t>
      </w:r>
      <w:proofErr w:type="gramEnd"/>
      <w:r w:rsidRPr="00FE4855">
        <w:rPr>
          <w:sz w:val="26"/>
          <w:szCs w:val="26"/>
          <w:vertAlign w:val="superscript"/>
        </w:rPr>
        <w:t>: 4,5)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6"/>
        </w:rPr>
        <w:t xml:space="preserve">Владение иностранными языками: </w:t>
      </w:r>
      <w:r w:rsidRPr="00FE4855">
        <w:rPr>
          <w:sz w:val="26"/>
          <w:szCs w:val="26"/>
        </w:rPr>
        <w:t>______________________________________________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851" w:left="1134" w:header="709" w:footer="262" w:gutter="0"/>
          <w:cols w:space="720"/>
          <w:titlePg/>
          <w:docGrid w:linePitch="360"/>
        </w:sectPr>
      </w:pPr>
      <w:r w:rsidRPr="00FE4855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№2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договора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Договор № 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 xml:space="preserve">на проведение практики обучающегося 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 w:val="26"/>
          <w:szCs w:val="26"/>
        </w:rPr>
        <w:t>г. Москва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«__</w:t>
      </w:r>
      <w:proofErr w:type="gramStart"/>
      <w:r w:rsidRPr="00FE4855">
        <w:rPr>
          <w:sz w:val="26"/>
          <w:szCs w:val="26"/>
        </w:rPr>
        <w:t>_»_</w:t>
      </w:r>
      <w:proofErr w:type="gramEnd"/>
      <w:r w:rsidRPr="00FE4855">
        <w:rPr>
          <w:sz w:val="26"/>
          <w:szCs w:val="26"/>
        </w:rPr>
        <w:t>_______ 201__ г.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E4855">
        <w:rPr>
          <w:b/>
          <w:sz w:val="26"/>
          <w:szCs w:val="26"/>
        </w:rPr>
        <w:t>___________</w:t>
      </w:r>
      <w:r w:rsidRPr="00FE4855">
        <w:rPr>
          <w:sz w:val="26"/>
          <w:szCs w:val="26"/>
        </w:rPr>
        <w:t xml:space="preserve">, регистрационный № </w:t>
      </w:r>
      <w:r w:rsidRPr="00FE4855">
        <w:rPr>
          <w:b/>
          <w:sz w:val="26"/>
          <w:szCs w:val="26"/>
        </w:rPr>
        <w:t>______</w:t>
      </w:r>
      <w:r w:rsidRPr="00FE4855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r w:rsidRPr="00FE4855">
        <w:t>именуемое</w:t>
      </w:r>
      <w:r w:rsidRPr="00FE4855">
        <w:rPr>
          <w:sz w:val="26"/>
          <w:szCs w:val="26"/>
        </w:rPr>
        <w:t xml:space="preserve"> в дальнейшем «Организация», в лице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163ACC" w:rsidRPr="00FE4855" w:rsidRDefault="00163ACC" w:rsidP="00163ACC">
      <w:pPr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numPr>
          <w:ilvl w:val="0"/>
          <w:numId w:val="17"/>
        </w:numPr>
        <w:shd w:val="clear" w:color="auto" w:fill="FFFFFF"/>
        <w:suppressAutoHyphens/>
        <w:spacing w:after="0" w:line="240" w:lineRule="auto"/>
        <w:ind w:left="0"/>
        <w:contextualSpacing/>
        <w:jc w:val="center"/>
      </w:pPr>
      <w:r w:rsidRPr="00FE4855">
        <w:rPr>
          <w:b/>
          <w:sz w:val="26"/>
          <w:szCs w:val="26"/>
        </w:rPr>
        <w:t>ПРЕДМЕТ ДОГОВОРА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  <w:rPr>
          <w:b/>
          <w:sz w:val="26"/>
          <w:szCs w:val="26"/>
        </w:rPr>
      </w:pP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  <w:jc w:val="left"/>
      </w:pPr>
      <w:r w:rsidRPr="00FE4855">
        <w:rPr>
          <w:sz w:val="26"/>
          <w:szCs w:val="26"/>
        </w:rPr>
        <w:t>Стороны обязуются совместно организовать и провести _____________________,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i/>
          <w:sz w:val="26"/>
          <w:szCs w:val="26"/>
        </w:rPr>
        <w:t>(вид практики)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практику (далее – практика) обучающегося ____ курса ______________________________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i/>
          <w:sz w:val="26"/>
          <w:szCs w:val="26"/>
        </w:rPr>
        <w:t>(факультет)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 xml:space="preserve">группы _________ </w:t>
      </w:r>
      <w:proofErr w:type="gramStart"/>
      <w:r w:rsidRPr="00FE4855">
        <w:rPr>
          <w:sz w:val="26"/>
          <w:szCs w:val="26"/>
        </w:rPr>
        <w:t>ФИО  _</w:t>
      </w:r>
      <w:proofErr w:type="gramEnd"/>
      <w:r w:rsidRPr="00FE4855">
        <w:rPr>
          <w:sz w:val="26"/>
          <w:szCs w:val="26"/>
        </w:rPr>
        <w:t xml:space="preserve">_______________________________________________________. 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Срок практики – с «____» _______________ по «____» _______________ 201__ года.</w:t>
      </w: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</w:pPr>
      <w:r w:rsidRPr="00FE4855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2. ОБЯЗАТЕЛЬСТВА СТОРОН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2.1. Университет обязуется:</w:t>
      </w:r>
    </w:p>
    <w:p w:rsidR="00163ACC" w:rsidRPr="00FE4855" w:rsidRDefault="00163ACC" w:rsidP="00163ACC">
      <w:pPr>
        <w:shd w:val="clear" w:color="auto" w:fill="FFFFFF"/>
        <w:tabs>
          <w:tab w:val="left" w:pos="1738"/>
        </w:tabs>
        <w:spacing w:line="240" w:lineRule="auto"/>
      </w:pPr>
      <w:r w:rsidRPr="00FE4855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lastRenderedPageBreak/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2.1.10. Оценить результаты прохождения практики обучающегося.</w:t>
      </w: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2.2. Организация обязуется: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65"/>
        </w:tabs>
        <w:spacing w:line="240" w:lineRule="auto"/>
      </w:pPr>
      <w:r w:rsidRPr="00FE4855">
        <w:rPr>
          <w:sz w:val="26"/>
          <w:szCs w:val="26"/>
        </w:rPr>
        <w:t>2.2.2.</w:t>
      </w:r>
      <w:r w:rsidRPr="00FE4855">
        <w:rPr>
          <w:b/>
          <w:sz w:val="26"/>
          <w:szCs w:val="26"/>
        </w:rPr>
        <w:t> </w:t>
      </w:r>
      <w:r w:rsidRPr="00FE4855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3. СРОК ДЕЙСТВИЯ ДОГОВОРА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lastRenderedPageBreak/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4. КОНФИДЕЦИАЛЬНОСТЬ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  <w:jc w:val="center"/>
      </w:pPr>
      <w:r w:rsidRPr="00FE4855">
        <w:rPr>
          <w:b/>
          <w:sz w:val="26"/>
          <w:szCs w:val="26"/>
        </w:rPr>
        <w:t>5. ОТВЕТСТВЕННОСТЬ СТОРОН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tabs>
          <w:tab w:val="left" w:pos="1134"/>
        </w:tabs>
        <w:spacing w:line="240" w:lineRule="auto"/>
      </w:pPr>
      <w:r w:rsidRPr="00FE485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163ACC" w:rsidRPr="00FE4855" w:rsidRDefault="00163ACC" w:rsidP="00163ACC">
      <w:pPr>
        <w:shd w:val="clear" w:color="auto" w:fill="FFFFFF"/>
        <w:tabs>
          <w:tab w:val="left" w:pos="1358"/>
        </w:tabs>
        <w:spacing w:line="240" w:lineRule="auto"/>
      </w:pPr>
      <w:r w:rsidRPr="00FE4855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6. ЗАКЛЮЧИТЕЛЬНЫЕ ПОЛОЖЕНИЯ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7. ЮРИДИЧЕСКИЕ АДРЕСА И ПОДПИСИ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741"/>
        <w:gridCol w:w="4927"/>
      </w:tblGrid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Университет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b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Организация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Ленинградский проспект, д. 49,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Адрес</w:t>
            </w:r>
          </w:p>
        </w:tc>
      </w:tr>
      <w:tr w:rsidR="00163ACC" w:rsidRPr="00FE4855" w:rsidTr="00860E4E">
        <w:trPr>
          <w:trHeight w:val="1976"/>
        </w:trPr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г. Москва, ГСП-3, 125993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Университета: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ФИО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pacing w:val="-1"/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ФИО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163ACC" w:rsidRPr="00FE4855" w:rsidTr="00860E4E">
        <w:trPr>
          <w:trHeight w:val="533"/>
        </w:trPr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ind w:firstLine="0"/>
              <w:rPr>
                <w:spacing w:val="-1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  <w:ind w:firstLine="0"/>
            </w:pPr>
            <w:r w:rsidRPr="00FE4855">
              <w:rPr>
                <w:sz w:val="26"/>
                <w:szCs w:val="26"/>
              </w:rPr>
              <w:t>_____________________ И.О. Фамилия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 xml:space="preserve">         </w:t>
            </w:r>
            <w:r w:rsidRPr="00FE4855">
              <w:rPr>
                <w:sz w:val="20"/>
                <w:szCs w:val="26"/>
              </w:rPr>
              <w:t>М.П.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18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__________________ И.О. Фамилия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163ACC" w:rsidRPr="00FE4855" w:rsidRDefault="00163ACC" w:rsidP="00163ACC">
      <w:pPr>
        <w:sectPr w:rsidR="00163ACC" w:rsidRPr="00FE4855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134" w:right="567" w:bottom="1134" w:left="1134" w:header="709" w:footer="709" w:gutter="0"/>
          <w:pgNumType w:start="26"/>
          <w:cols w:space="720"/>
          <w:titlePg/>
          <w:docGrid w:linePitch="360"/>
        </w:sect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№3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рабочего графика (плана)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РАБОЧИЙ ГРАФИК (ПЛАН)</w:t>
      </w:r>
    </w:p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проведения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        </w:t>
      </w:r>
      <w:proofErr w:type="gramStart"/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практики</w:t>
      </w:r>
      <w:proofErr w:type="gramEnd"/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_______________ 20__ г.</w:t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3260"/>
      </w:tblGrid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Продолжительность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каждого этапа практики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(количество дней)</w:t>
            </w: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департамента/кафедры: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 w:val="20"/>
          <w:szCs w:val="20"/>
          <w:vertAlign w:val="superscript"/>
        </w:rPr>
        <w:t xml:space="preserve">подпись)   </w:t>
      </w:r>
      <w:proofErr w:type="gramEnd"/>
      <w:r w:rsidRPr="00FE4855">
        <w:rPr>
          <w:i/>
          <w:sz w:val="20"/>
          <w:szCs w:val="20"/>
          <w:vertAlign w:val="superscript"/>
        </w:rPr>
        <w:t xml:space="preserve">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организации:               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pgNumType w:start="24"/>
          <w:cols w:space="720"/>
          <w:docGrid w:linePitch="360"/>
        </w:sectPr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№4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индивидуального задания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ИНДИВИДУАЛЬНОЕ ЗАДАНИЕ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</w:t>
      </w:r>
      <w:proofErr w:type="gramStart"/>
      <w:r w:rsidRPr="00FE4855">
        <w:rPr>
          <w:i/>
          <w:szCs w:val="28"/>
          <w:vertAlign w:val="superscript"/>
        </w:rPr>
        <w:t xml:space="preserve">   (</w:t>
      </w:r>
      <w:proofErr w:type="gramEnd"/>
      <w:r w:rsidRPr="00FE4855">
        <w:rPr>
          <w:i/>
          <w:szCs w:val="28"/>
          <w:vertAlign w:val="superscript"/>
        </w:rPr>
        <w:t>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8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 20__ г.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5"/>
        <w:gridCol w:w="9098"/>
      </w:tblGrid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департамента/кафедры: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sz w:val="16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Задание принял обучающийся:                 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>СОГЛАСОВАНО</w:t>
      </w:r>
    </w:p>
    <w:p w:rsidR="00163ACC" w:rsidRPr="00FE4855" w:rsidRDefault="00163ACC" w:rsidP="00163ACC">
      <w:pPr>
        <w:spacing w:line="240" w:lineRule="auto"/>
        <w:rPr>
          <w:sz w:val="4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6" w:h="16838"/>
          <w:pgMar w:top="1134" w:right="567" w:bottom="766" w:left="1134" w:header="709" w:footer="709" w:gutter="0"/>
          <w:cols w:space="720"/>
          <w:docGrid w:linePitch="360"/>
        </w:sect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№5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дневника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ДНЕВНИК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(указать вид (тип) практики)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ind w:firstLine="0"/>
        <w:rPr>
          <w:b/>
          <w:szCs w:val="28"/>
          <w:u w:val="single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Москва – 20_</w:t>
      </w: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>
      <w:pPr>
        <w:spacing w:after="0" w:line="240" w:lineRule="auto"/>
        <w:ind w:firstLine="0"/>
        <w:jc w:val="left"/>
        <w:rPr>
          <w:szCs w:val="28"/>
        </w:rPr>
      </w:pPr>
      <w:r w:rsidRPr="00FE4855">
        <w:rPr>
          <w:szCs w:val="28"/>
        </w:rPr>
        <w:br w:type="page"/>
      </w:r>
    </w:p>
    <w:p w:rsidR="00163ACC" w:rsidRPr="00FE4855" w:rsidRDefault="00163ACC" w:rsidP="00163ACC">
      <w:r w:rsidRPr="00FE4855">
        <w:rPr>
          <w:szCs w:val="28"/>
        </w:rPr>
        <w:lastRenderedPageBreak/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____________20__ г.</w:t>
      </w:r>
    </w:p>
    <w:p w:rsidR="00163ACC" w:rsidRPr="00FE4855" w:rsidRDefault="00163ACC" w:rsidP="00163ACC">
      <w:pPr>
        <w:rPr>
          <w:sz w:val="12"/>
          <w:szCs w:val="12"/>
        </w:rPr>
      </w:pPr>
    </w:p>
    <w:p w:rsidR="00163ACC" w:rsidRPr="00FE4855" w:rsidRDefault="00163ACC" w:rsidP="00163ACC">
      <w:r w:rsidRPr="00FE4855">
        <w:rPr>
          <w:szCs w:val="28"/>
        </w:rPr>
        <w:t xml:space="preserve">Должность, Ф.И.О. руководителя практики от организации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jc w:val="center"/>
      </w:pPr>
      <w:r w:rsidRPr="00FE4855">
        <w:rPr>
          <w:b/>
          <w:szCs w:val="28"/>
        </w:rPr>
        <w:t>УЧЕТ ВЫПОЛНЕННОЙ РАБОТЫ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5"/>
        <w:gridCol w:w="2125"/>
        <w:gridCol w:w="4536"/>
        <w:gridCol w:w="1807"/>
      </w:tblGrid>
      <w:tr w:rsidR="00163ACC" w:rsidRPr="00FE4855" w:rsidTr="00860E4E">
        <w:trPr>
          <w:trHeight w:val="8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Дата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Департамент/ Управление/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Краткое содержание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Отметка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 выполнении работы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(подпись руководителя практики)</w:t>
            </w:r>
          </w:p>
        </w:tc>
      </w:tr>
      <w:tr w:rsidR="00163ACC" w:rsidRPr="00FE4855" w:rsidTr="00860E4E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4</w:t>
            </w:r>
          </w:p>
        </w:tc>
      </w:tr>
      <w:tr w:rsidR="00163ACC" w:rsidRPr="00FE4855" w:rsidTr="00860E4E">
        <w:trPr>
          <w:trHeight w:val="28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i/>
          <w:sz w:val="8"/>
          <w:szCs w:val="8"/>
          <w:vertAlign w:val="superscript"/>
        </w:rPr>
      </w:pP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№6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отзыва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 w:val="32"/>
          <w:szCs w:val="32"/>
        </w:rPr>
        <w:t>ОТЗЫВ</w:t>
      </w:r>
    </w:p>
    <w:p w:rsidR="00163ACC" w:rsidRPr="00FE4855" w:rsidRDefault="00163ACC" w:rsidP="00163ACC">
      <w:pPr>
        <w:spacing w:line="240" w:lineRule="auto"/>
        <w:contextualSpacing/>
        <w:jc w:val="center"/>
        <w:rPr>
          <w:b/>
          <w:sz w:val="32"/>
          <w:szCs w:val="24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Cs w:val="28"/>
        </w:rPr>
        <w:t>о прохождении практики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 xml:space="preserve">Обучающийся </w:t>
      </w:r>
      <w:r w:rsidRPr="00FE4855">
        <w:rPr>
          <w:spacing w:val="-20"/>
          <w:szCs w:val="24"/>
        </w:rPr>
        <w:t>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 w:val="20"/>
          <w:szCs w:val="20"/>
        </w:rPr>
        <w:t>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Факультет __________________________________________________________________________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4"/>
        </w:rPr>
        <w:t>проходил(а)</w:t>
      </w:r>
      <w:r w:rsidRPr="00FE4855">
        <w:rPr>
          <w:spacing w:val="-20"/>
          <w:szCs w:val="24"/>
        </w:rPr>
        <w:t>_______________________________________________________________________________</w:t>
      </w:r>
      <w:r w:rsidRPr="00FE4855">
        <w:rPr>
          <w:szCs w:val="24"/>
        </w:rPr>
        <w:t>практику</w:t>
      </w:r>
      <w:r w:rsidRPr="00FE4855">
        <w:rPr>
          <w:spacing w:val="-20"/>
          <w:szCs w:val="24"/>
        </w:rPr>
        <w:t xml:space="preserve"> </w:t>
      </w:r>
    </w:p>
    <w:p w:rsidR="00163ACC" w:rsidRPr="00FE4855" w:rsidRDefault="00163ACC" w:rsidP="00163ACC">
      <w:pPr>
        <w:tabs>
          <w:tab w:val="left" w:pos="1590"/>
        </w:tabs>
        <w:spacing w:line="240" w:lineRule="auto"/>
        <w:jc w:val="center"/>
      </w:pPr>
      <w:r w:rsidRPr="00FE4855">
        <w:rPr>
          <w:i/>
          <w:sz w:val="20"/>
          <w:szCs w:val="20"/>
        </w:rPr>
        <w:t>(вид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в период с «</w:t>
      </w:r>
      <w:r w:rsidRPr="00FE4855">
        <w:rPr>
          <w:spacing w:val="-20"/>
          <w:szCs w:val="24"/>
        </w:rPr>
        <w:t>_____» __________________</w:t>
      </w:r>
      <w:proofErr w:type="gramStart"/>
      <w:r w:rsidRPr="00FE4855">
        <w:rPr>
          <w:spacing w:val="-20"/>
          <w:szCs w:val="24"/>
        </w:rPr>
        <w:t xml:space="preserve">_  </w:t>
      </w:r>
      <w:r w:rsidRPr="00FE4855">
        <w:rPr>
          <w:szCs w:val="24"/>
        </w:rPr>
        <w:t>по</w:t>
      </w:r>
      <w:proofErr w:type="gramEnd"/>
      <w:r w:rsidRPr="00FE4855">
        <w:rPr>
          <w:szCs w:val="24"/>
        </w:rPr>
        <w:t xml:space="preserve"> «</w:t>
      </w:r>
      <w:r w:rsidRPr="00FE4855">
        <w:rPr>
          <w:spacing w:val="-20"/>
          <w:szCs w:val="24"/>
        </w:rPr>
        <w:t>______» _________________</w:t>
      </w:r>
      <w:r w:rsidRPr="00FE4855">
        <w:rPr>
          <w:szCs w:val="24"/>
        </w:rPr>
        <w:t>20</w:t>
      </w:r>
      <w:r w:rsidRPr="00FE4855">
        <w:rPr>
          <w:spacing w:val="-20"/>
          <w:szCs w:val="24"/>
        </w:rPr>
        <w:t>___</w:t>
      </w:r>
      <w:r w:rsidRPr="00FE4855">
        <w:rPr>
          <w:szCs w:val="24"/>
        </w:rPr>
        <w:t>г.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</w:t>
      </w:r>
      <w:r w:rsidRPr="00FE4855">
        <w:rPr>
          <w:spacing w:val="-20"/>
          <w:szCs w:val="24"/>
        </w:rPr>
        <w:t>_____________________________________________________________________________________________</w:t>
      </w:r>
    </w:p>
    <w:p w:rsidR="00163ACC" w:rsidRPr="00FE4855" w:rsidRDefault="00163ACC" w:rsidP="00163ACC">
      <w:pPr>
        <w:tabs>
          <w:tab w:val="center" w:pos="4536"/>
        </w:tabs>
        <w:spacing w:line="240" w:lineRule="auto"/>
        <w:contextualSpacing/>
      </w:pPr>
      <w:r w:rsidRPr="00FE4855">
        <w:rPr>
          <w:spacing w:val="-20"/>
          <w:szCs w:val="24"/>
        </w:rPr>
        <w:t xml:space="preserve">   </w:t>
      </w:r>
      <w:r w:rsidRPr="00FE4855">
        <w:rPr>
          <w:spacing w:val="-20"/>
          <w:szCs w:val="24"/>
        </w:rPr>
        <w:tab/>
        <w:t>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spacing w:val="-20"/>
          <w:szCs w:val="24"/>
        </w:rPr>
        <w:t xml:space="preserve">           </w:t>
      </w:r>
      <w:r w:rsidRPr="00FE4855">
        <w:rPr>
          <w:i/>
          <w:spacing w:val="-20"/>
          <w:sz w:val="20"/>
          <w:szCs w:val="20"/>
        </w:rPr>
        <w:t>(</w:t>
      </w:r>
      <w:r w:rsidRPr="00FE4855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_</w:t>
      </w:r>
      <w:r w:rsidRPr="00FE4855">
        <w:rPr>
          <w:spacing w:val="-20"/>
          <w:szCs w:val="24"/>
        </w:rPr>
        <w:t>_________________________________________________________________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i/>
          <w:sz w:val="20"/>
          <w:szCs w:val="20"/>
        </w:rPr>
        <w:t>(Ф.И.О. обучающегося)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поручалось решение следующих задач: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rPr>
          <w:szCs w:val="24"/>
        </w:rPr>
      </w:pP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обучающийся проявил(а) ______________________</w:t>
      </w:r>
      <w:r w:rsidRPr="00FE4855">
        <w:rPr>
          <w:spacing w:val="-20"/>
          <w:szCs w:val="24"/>
        </w:rPr>
        <w:t>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 xml:space="preserve">Результаты работы обучающегося:                                              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___________________________           _________________      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FE4855">
        <w:rPr>
          <w:i/>
          <w:sz w:val="20"/>
          <w:szCs w:val="20"/>
        </w:rPr>
        <w:t xml:space="preserve">   (</w:t>
      </w:r>
      <w:proofErr w:type="gramEnd"/>
      <w:r w:rsidRPr="00FE4855">
        <w:rPr>
          <w:i/>
          <w:sz w:val="20"/>
          <w:szCs w:val="20"/>
        </w:rPr>
        <w:t>подпись)                                        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               от организации)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«___» ___________________20____г.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</w:rPr>
        <w:t xml:space="preserve">             М.П.</w:t>
      </w:r>
    </w:p>
    <w:p w:rsidR="00163ACC" w:rsidRPr="00FE4855" w:rsidRDefault="00163ACC" w:rsidP="00163ACC">
      <w:pPr>
        <w:spacing w:line="240" w:lineRule="auto"/>
        <w:ind w:firstLine="708"/>
        <w:rPr>
          <w:i/>
          <w:szCs w:val="24"/>
        </w:rPr>
      </w:pPr>
    </w:p>
    <w:p w:rsidR="00163ACC" w:rsidRPr="00FE4855" w:rsidRDefault="00163ACC" w:rsidP="00163ACC">
      <w:pPr>
        <w:spacing w:line="240" w:lineRule="auto"/>
        <w:ind w:firstLine="708"/>
        <w:sectPr w:rsidR="00163ACC" w:rsidRPr="00FE4855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№7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титульного листа отчета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ОТЧЕТ</w:t>
      </w:r>
    </w:p>
    <w:p w:rsidR="00163ACC" w:rsidRPr="00FE4855" w:rsidRDefault="00163ACC" w:rsidP="00163ACC">
      <w:pPr>
        <w:spacing w:line="240" w:lineRule="auto"/>
        <w:jc w:val="center"/>
        <w:rPr>
          <w:b/>
          <w:sz w:val="32"/>
          <w:szCs w:val="32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</w:t>
      </w:r>
      <w:r w:rsidRPr="00FE4855">
        <w:rPr>
          <w:szCs w:val="28"/>
        </w:rPr>
        <w:t xml:space="preserve">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Выполнил: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right"/>
        <w:rPr>
          <w:sz w:val="8"/>
          <w:szCs w:val="8"/>
        </w:rPr>
      </w:pPr>
    </w:p>
    <w:p w:rsidR="00163ACC" w:rsidRPr="00FE4855" w:rsidRDefault="00163ACC" w:rsidP="00163ACC">
      <w:pPr>
        <w:tabs>
          <w:tab w:val="left" w:pos="4536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                           обучающийся учебной группы ________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        Проверили:</w:t>
      </w:r>
    </w:p>
    <w:p w:rsidR="00163ACC" w:rsidRPr="00FE4855" w:rsidRDefault="00163ACC" w:rsidP="00163ACC">
      <w:pPr>
        <w:spacing w:line="240" w:lineRule="auto"/>
        <w:ind w:firstLine="5245"/>
        <w:rPr>
          <w:b/>
          <w:sz w:val="8"/>
          <w:szCs w:val="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Руководитель практики от организации: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должность)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 xml:space="preserve">                                                                    М.П.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Руководитель практики от 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департамента/кафедры: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(ученая степень и/или </w:t>
      </w:r>
      <w:proofErr w:type="gramStart"/>
      <w:r w:rsidRPr="00FE4855">
        <w:rPr>
          <w:i/>
          <w:szCs w:val="28"/>
          <w:vertAlign w:val="superscript"/>
        </w:rPr>
        <w:t xml:space="preserve">звание)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vertAlign w:val="superscript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i/>
          <w:szCs w:val="28"/>
          <w:vertAlign w:val="superscript"/>
        </w:rPr>
        <w:t xml:space="preserve">   (</w:t>
      </w:r>
      <w:proofErr w:type="gramStart"/>
      <w:r w:rsidRPr="00FE4855">
        <w:rPr>
          <w:i/>
          <w:szCs w:val="28"/>
          <w:vertAlign w:val="superscript"/>
        </w:rPr>
        <w:t xml:space="preserve">оценка)   </w:t>
      </w:r>
      <w:proofErr w:type="gramEnd"/>
      <w:r w:rsidRPr="00FE4855">
        <w:rPr>
          <w:i/>
          <w:szCs w:val="28"/>
          <w:vertAlign w:val="superscript"/>
        </w:rPr>
        <w:t xml:space="preserve">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  <w:u w:val="single"/>
        </w:rPr>
      </w:pPr>
    </w:p>
    <w:p w:rsidR="00163ACC" w:rsidRDefault="00163ACC" w:rsidP="00163ACC">
      <w:pPr>
        <w:tabs>
          <w:tab w:val="left" w:pos="5245"/>
        </w:tabs>
        <w:spacing w:line="240" w:lineRule="auto"/>
        <w:jc w:val="center"/>
      </w:pPr>
      <w:r w:rsidRPr="00FE4855">
        <w:rPr>
          <w:b/>
          <w:szCs w:val="28"/>
        </w:rPr>
        <w:t>Москва – 20 __</w:t>
      </w:r>
    </w:p>
    <w:p w:rsidR="00163ACC" w:rsidRDefault="00163ACC" w:rsidP="00163ACC">
      <w:pPr>
        <w:ind w:firstLine="680"/>
      </w:pPr>
    </w:p>
    <w:p w:rsidR="00406653" w:rsidRDefault="00406653" w:rsidP="00163ACC">
      <w:pPr>
        <w:keepNext/>
        <w:widowControl w:val="0"/>
        <w:autoSpaceDE w:val="0"/>
        <w:autoSpaceDN w:val="0"/>
        <w:adjustRightInd w:val="0"/>
        <w:spacing w:after="60" w:line="360" w:lineRule="auto"/>
        <w:ind w:firstLine="709"/>
        <w:jc w:val="left"/>
        <w:outlineLvl w:val="0"/>
      </w:pPr>
    </w:p>
    <w:sectPr w:rsidR="00406653">
      <w:footerReference w:type="even" r:id="rId68"/>
      <w:footerReference w:type="default" r:id="rId69"/>
      <w:footerReference w:type="first" r:id="rId70"/>
      <w:pgSz w:w="11906" w:h="16838"/>
      <w:pgMar w:top="1136" w:right="788" w:bottom="71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D64" w:rsidRDefault="00634D64">
      <w:pPr>
        <w:spacing w:after="0" w:line="240" w:lineRule="auto"/>
      </w:pPr>
      <w:r>
        <w:separator/>
      </w:r>
    </w:p>
  </w:endnote>
  <w:endnote w:type="continuationSeparator" w:id="0">
    <w:p w:rsidR="00634D64" w:rsidRDefault="0063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charset w:val="00"/>
    <w:family w:val="roman"/>
    <w:pitch w:val="default"/>
  </w:font>
  <w:font w:name="+mn-ea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43A32">
      <w:rPr>
        <w:rStyle w:val="af0"/>
        <w:noProof/>
      </w:rPr>
      <w:t>6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43A32">
      <w:rPr>
        <w:rStyle w:val="af0"/>
        <w:noProof/>
      </w:rPr>
      <w:t>27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43A32">
      <w:rPr>
        <w:rStyle w:val="af0"/>
        <w:noProof/>
      </w:rPr>
      <w:t>29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spacing w:after="0" w:line="259" w:lineRule="auto"/>
      <w:ind w:left="6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A35121" w:rsidRDefault="00A3512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 w:rsidP="00A31996">
    <w:pPr>
      <w:spacing w:after="0" w:line="259" w:lineRule="auto"/>
      <w:ind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3A32" w:rsidRPr="00143A32">
      <w:rPr>
        <w:noProof/>
        <w:sz w:val="24"/>
      </w:rPr>
      <w:t>31</w:t>
    </w:r>
    <w:r>
      <w:rPr>
        <w:sz w:val="24"/>
      </w:rPr>
      <w:fldChar w:fldCharType="end"/>
    </w:r>
  </w:p>
  <w:p w:rsidR="00A35121" w:rsidRDefault="00A3512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43A32">
      <w:rPr>
        <w:rStyle w:val="af0"/>
        <w:noProof/>
      </w:rPr>
      <w:t>29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D64" w:rsidRDefault="00634D64">
      <w:pPr>
        <w:spacing w:after="0" w:line="240" w:lineRule="auto"/>
      </w:pPr>
      <w:r>
        <w:separator/>
      </w:r>
    </w:p>
  </w:footnote>
  <w:footnote w:type="continuationSeparator" w:id="0">
    <w:p w:rsidR="00634D64" w:rsidRDefault="0063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25D31"/>
    <w:multiLevelType w:val="hybridMultilevel"/>
    <w:tmpl w:val="C02E36DE"/>
    <w:lvl w:ilvl="0" w:tplc="2AAAFF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E19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AE4C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6E45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C3A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62C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EE0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02D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8A0B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2A616E"/>
    <w:multiLevelType w:val="hybridMultilevel"/>
    <w:tmpl w:val="C540C7F8"/>
    <w:lvl w:ilvl="0" w:tplc="C7CC6B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E7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C5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3E4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4C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D4D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24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8EB1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A2D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6E68B9"/>
    <w:multiLevelType w:val="hybridMultilevel"/>
    <w:tmpl w:val="C2B6574C"/>
    <w:lvl w:ilvl="0" w:tplc="71EAABCE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9EF3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D852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001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264C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D265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4E0D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922C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261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A63605"/>
    <w:multiLevelType w:val="hybridMultilevel"/>
    <w:tmpl w:val="38964442"/>
    <w:lvl w:ilvl="0" w:tplc="0ED682A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039D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CE1A3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08AB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66FB1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A963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F64CB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D0EA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AAFED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893555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A61A4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2380E"/>
    <w:multiLevelType w:val="hybridMultilevel"/>
    <w:tmpl w:val="84986570"/>
    <w:lvl w:ilvl="0" w:tplc="DBF26AE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CE9F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BA77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887E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F6B87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143E1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46672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AAE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FA330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2E2979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1698A"/>
    <w:multiLevelType w:val="hybridMultilevel"/>
    <w:tmpl w:val="5246D92C"/>
    <w:lvl w:ilvl="0" w:tplc="12B4009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301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43F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AE28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9EB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762A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3E71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D80B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8ABE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0B5394"/>
    <w:multiLevelType w:val="hybridMultilevel"/>
    <w:tmpl w:val="21203FB6"/>
    <w:lvl w:ilvl="0" w:tplc="8FB8FA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924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A8F06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AEB20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4C3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A8F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EA5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7C5E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AC76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1C60FB4"/>
    <w:multiLevelType w:val="hybridMultilevel"/>
    <w:tmpl w:val="C8A2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9"/>
  </w:num>
  <w:num w:numId="5">
    <w:abstractNumId w:val="17"/>
  </w:num>
  <w:num w:numId="6">
    <w:abstractNumId w:val="10"/>
  </w:num>
  <w:num w:numId="7">
    <w:abstractNumId w:val="8"/>
  </w:num>
  <w:num w:numId="8">
    <w:abstractNumId w:val="19"/>
  </w:num>
  <w:num w:numId="9">
    <w:abstractNumId w:val="16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"/>
  </w:num>
  <w:num w:numId="18">
    <w:abstractNumId w:val="13"/>
  </w:num>
  <w:num w:numId="19">
    <w:abstractNumId w:val="12"/>
  </w:num>
  <w:num w:numId="2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26"/>
    <w:rsid w:val="00080858"/>
    <w:rsid w:val="00137819"/>
    <w:rsid w:val="00143A32"/>
    <w:rsid w:val="00163ACC"/>
    <w:rsid w:val="001C4C69"/>
    <w:rsid w:val="001C6D08"/>
    <w:rsid w:val="002079A5"/>
    <w:rsid w:val="00236C4E"/>
    <w:rsid w:val="00264EA7"/>
    <w:rsid w:val="00274ACE"/>
    <w:rsid w:val="00286D54"/>
    <w:rsid w:val="00291A82"/>
    <w:rsid w:val="00311F63"/>
    <w:rsid w:val="003404EA"/>
    <w:rsid w:val="00344066"/>
    <w:rsid w:val="00350F91"/>
    <w:rsid w:val="003546B4"/>
    <w:rsid w:val="00361F9F"/>
    <w:rsid w:val="003664CD"/>
    <w:rsid w:val="003752AF"/>
    <w:rsid w:val="00397E80"/>
    <w:rsid w:val="003B0453"/>
    <w:rsid w:val="003B5FAC"/>
    <w:rsid w:val="003C37DF"/>
    <w:rsid w:val="003D669B"/>
    <w:rsid w:val="00406653"/>
    <w:rsid w:val="00441217"/>
    <w:rsid w:val="00470B52"/>
    <w:rsid w:val="004A41BD"/>
    <w:rsid w:val="00507440"/>
    <w:rsid w:val="00510560"/>
    <w:rsid w:val="00574F11"/>
    <w:rsid w:val="005A6741"/>
    <w:rsid w:val="005C7E0D"/>
    <w:rsid w:val="006128ED"/>
    <w:rsid w:val="00634D64"/>
    <w:rsid w:val="006F41F4"/>
    <w:rsid w:val="00706DC7"/>
    <w:rsid w:val="007130AF"/>
    <w:rsid w:val="0074279A"/>
    <w:rsid w:val="00744EDA"/>
    <w:rsid w:val="007574E5"/>
    <w:rsid w:val="0076524A"/>
    <w:rsid w:val="007B555E"/>
    <w:rsid w:val="007C035F"/>
    <w:rsid w:val="00860E4E"/>
    <w:rsid w:val="00886AE6"/>
    <w:rsid w:val="008E399B"/>
    <w:rsid w:val="00903597"/>
    <w:rsid w:val="00924528"/>
    <w:rsid w:val="009403C9"/>
    <w:rsid w:val="00940CD0"/>
    <w:rsid w:val="0097590A"/>
    <w:rsid w:val="009832BC"/>
    <w:rsid w:val="009A2B55"/>
    <w:rsid w:val="009D5F26"/>
    <w:rsid w:val="00A31996"/>
    <w:rsid w:val="00A35121"/>
    <w:rsid w:val="00A67749"/>
    <w:rsid w:val="00AB2549"/>
    <w:rsid w:val="00AD65D7"/>
    <w:rsid w:val="00AF53AB"/>
    <w:rsid w:val="00B17D5F"/>
    <w:rsid w:val="00B32F32"/>
    <w:rsid w:val="00B377A8"/>
    <w:rsid w:val="00B7630D"/>
    <w:rsid w:val="00BE305A"/>
    <w:rsid w:val="00C000D1"/>
    <w:rsid w:val="00C11F1C"/>
    <w:rsid w:val="00C16E52"/>
    <w:rsid w:val="00C444BC"/>
    <w:rsid w:val="00C950B9"/>
    <w:rsid w:val="00CA0E65"/>
    <w:rsid w:val="00CD7AC0"/>
    <w:rsid w:val="00CE6E01"/>
    <w:rsid w:val="00D22501"/>
    <w:rsid w:val="00D5028F"/>
    <w:rsid w:val="00D51E41"/>
    <w:rsid w:val="00D94F64"/>
    <w:rsid w:val="00D9558D"/>
    <w:rsid w:val="00DA6A07"/>
    <w:rsid w:val="00DC6340"/>
    <w:rsid w:val="00E0307E"/>
    <w:rsid w:val="00E03E96"/>
    <w:rsid w:val="00E244FE"/>
    <w:rsid w:val="00E5200A"/>
    <w:rsid w:val="00E74A7E"/>
    <w:rsid w:val="00E95303"/>
    <w:rsid w:val="00E95FD9"/>
    <w:rsid w:val="00EC669E"/>
    <w:rsid w:val="00EE0C0C"/>
    <w:rsid w:val="00EF5762"/>
    <w:rsid w:val="00F066A4"/>
    <w:rsid w:val="00F12E69"/>
    <w:rsid w:val="00F52447"/>
    <w:rsid w:val="00F72E32"/>
    <w:rsid w:val="00FB4C46"/>
    <w:rsid w:val="00FE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CD77"/>
  <w15:docId w15:val="{68465492-A174-434A-B759-4061C9D6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70" w:lineRule="auto"/>
      <w:ind w:left="71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687" w:right="202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6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6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7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A3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99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a5">
    <w:name w:val="TOC Heading"/>
    <w:basedOn w:val="1"/>
    <w:next w:val="a"/>
    <w:uiPriority w:val="39"/>
    <w:unhideWhenUsed/>
    <w:qFormat/>
    <w:rsid w:val="007C035F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886AE6"/>
    <w:pPr>
      <w:tabs>
        <w:tab w:val="left" w:pos="1400"/>
        <w:tab w:val="right" w:leader="dot" w:pos="9548"/>
      </w:tabs>
      <w:spacing w:before="120" w:after="0"/>
      <w:jc w:val="left"/>
    </w:pPr>
    <w:rPr>
      <w:bCs/>
      <w:iCs/>
      <w:noProof/>
      <w:szCs w:val="28"/>
      <w:lang w:bidi="th-TH"/>
    </w:rPr>
  </w:style>
  <w:style w:type="paragraph" w:styleId="31">
    <w:name w:val="toc 3"/>
    <w:basedOn w:val="a"/>
    <w:next w:val="a"/>
    <w:autoRedefine/>
    <w:uiPriority w:val="39"/>
    <w:unhideWhenUsed/>
    <w:rsid w:val="007C035F"/>
    <w:pPr>
      <w:spacing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7C035F"/>
    <w:pPr>
      <w:spacing w:before="120" w:after="0"/>
      <w:ind w:left="28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a6">
    <w:name w:val="Hyperlink"/>
    <w:basedOn w:val="a0"/>
    <w:uiPriority w:val="99"/>
    <w:unhideWhenUsed/>
    <w:rsid w:val="007C035F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7C035F"/>
    <w:pPr>
      <w:spacing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7C035F"/>
    <w:pPr>
      <w:spacing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7C035F"/>
    <w:pPr>
      <w:spacing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7C035F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7C035F"/>
    <w:pPr>
      <w:spacing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7C035F"/>
    <w:pPr>
      <w:spacing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customStyle="1" w:styleId="TableGrid1">
    <w:name w:val="TableGrid1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qFormat/>
    <w:rsid w:val="007C035F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C444BC"/>
    <w:pPr>
      <w:spacing w:after="0" w:line="240" w:lineRule="auto"/>
      <w:ind w:firstLine="0"/>
      <w:jc w:val="left"/>
    </w:pPr>
    <w:rPr>
      <w:rFonts w:ascii="Calibri" w:eastAsia="Calibri" w:hAnsi="Calibri"/>
      <w:color w:val="auto"/>
      <w:sz w:val="20"/>
      <w:szCs w:val="20"/>
      <w:lang w:eastAsia="en-US" w:bidi="ar-SA"/>
    </w:rPr>
  </w:style>
  <w:style w:type="character" w:customStyle="1" w:styleId="a9">
    <w:name w:val="Текст сноски Знак"/>
    <w:basedOn w:val="a0"/>
    <w:link w:val="a8"/>
    <w:uiPriority w:val="99"/>
    <w:rsid w:val="00C444BC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aa">
    <w:name w:val="footnote reference"/>
    <w:uiPriority w:val="99"/>
    <w:unhideWhenUsed/>
    <w:rsid w:val="00C444BC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06653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06653"/>
    <w:rPr>
      <w:rFonts w:asciiTheme="majorHAnsi" w:eastAsiaTheme="majorEastAsia" w:hAnsiTheme="majorHAnsi" w:cstheme="majorBidi"/>
      <w:color w:val="2F5496" w:themeColor="accent1" w:themeShade="BF"/>
      <w:sz w:val="28"/>
      <w:lang w:eastAsia="ru-RU" w:bidi="ru-RU"/>
    </w:rPr>
  </w:style>
  <w:style w:type="table" w:customStyle="1" w:styleId="TableGrid3">
    <w:name w:val="TableGrid3"/>
    <w:rsid w:val="00236C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5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1E41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ConsPlusNormal">
    <w:name w:val="ConsPlusNormal"/>
    <w:rsid w:val="009245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 w:bidi="ar-SA"/>
    </w:rPr>
  </w:style>
  <w:style w:type="table" w:styleId="ad">
    <w:name w:val="Table Grid"/>
    <w:basedOn w:val="a1"/>
    <w:uiPriority w:val="39"/>
    <w:rsid w:val="00E95303"/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DC6340"/>
    <w:pPr>
      <w:widowControl w:val="0"/>
      <w:suppressAutoHyphens/>
      <w:spacing w:after="0" w:line="240" w:lineRule="auto"/>
      <w:ind w:firstLine="0"/>
      <w:jc w:val="left"/>
    </w:pPr>
    <w:rPr>
      <w:color w:val="auto"/>
      <w:szCs w:val="28"/>
      <w:lang w:eastAsia="zh-CN"/>
    </w:rPr>
  </w:style>
  <w:style w:type="character" w:customStyle="1" w:styleId="af">
    <w:name w:val="Основной текст Знак"/>
    <w:basedOn w:val="a0"/>
    <w:link w:val="ae"/>
    <w:rsid w:val="00DC6340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2">
    <w:name w:val="Текст1"/>
    <w:basedOn w:val="a"/>
    <w:rsid w:val="00274ACE"/>
    <w:pPr>
      <w:suppressAutoHyphens/>
      <w:spacing w:after="0" w:line="240" w:lineRule="auto"/>
      <w:ind w:firstLine="0"/>
      <w:jc w:val="left"/>
      <w:textAlignment w:val="baseline"/>
    </w:pPr>
    <w:rPr>
      <w:rFonts w:ascii="Courier New" w:hAnsi="Courier New"/>
      <w:color w:val="auto"/>
      <w:sz w:val="20"/>
      <w:szCs w:val="20"/>
      <w:lang w:eastAsia="zh-CN" w:bidi="ar-SA"/>
    </w:rPr>
  </w:style>
  <w:style w:type="paragraph" w:customStyle="1" w:styleId="13">
    <w:name w:val="Обычный1"/>
    <w:rsid w:val="00274ACE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Calibri"/>
      <w:sz w:val="22"/>
      <w:szCs w:val="22"/>
      <w:lang w:bidi="ar-SA"/>
    </w:rPr>
  </w:style>
  <w:style w:type="character" w:styleId="af0">
    <w:name w:val="page number"/>
    <w:basedOn w:val="a0"/>
    <w:rsid w:val="00163ACC"/>
  </w:style>
  <w:style w:type="paragraph" w:styleId="af1">
    <w:name w:val="footer"/>
    <w:basedOn w:val="a"/>
    <w:link w:val="af2"/>
    <w:rsid w:val="00163ACC"/>
    <w:pPr>
      <w:suppressAutoHyphens/>
      <w:spacing w:after="0" w:line="240" w:lineRule="auto"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af2">
    <w:name w:val="Нижний колонтитул Знак"/>
    <w:basedOn w:val="a0"/>
    <w:link w:val="af1"/>
    <w:rsid w:val="00163ACC"/>
    <w:rPr>
      <w:rFonts w:ascii="Times New Roman" w:eastAsia="Calibri" w:hAnsi="Times New Roman" w:cs="Times New Roman"/>
      <w:szCs w:val="22"/>
      <w:lang w:bidi="ar-SA"/>
    </w:rPr>
  </w:style>
  <w:style w:type="paragraph" w:customStyle="1" w:styleId="af3">
    <w:name w:val="Верхний колонтитул слева"/>
    <w:basedOn w:val="a3"/>
    <w:rsid w:val="00163ACC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ind w:firstLine="709"/>
    </w:pPr>
    <w:rPr>
      <w:rFonts w:eastAsia="Calibri"/>
      <w:color w:val="auto"/>
      <w:sz w:val="24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infin.ru/" TargetMode="External"/><Relationship Id="rId21" Type="http://schemas.openxmlformats.org/officeDocument/2006/relationships/hyperlink" Target="http://www.gks.ru/" TargetMode="External"/><Relationship Id="rId42" Type="http://schemas.openxmlformats.org/officeDocument/2006/relationships/header" Target="header5.xml"/><Relationship Id="rId47" Type="http://schemas.openxmlformats.org/officeDocument/2006/relationships/footer" Target="footer7.xml"/><Relationship Id="rId63" Type="http://schemas.openxmlformats.org/officeDocument/2006/relationships/header" Target="header16.xml"/><Relationship Id="rId68" Type="http://schemas.openxmlformats.org/officeDocument/2006/relationships/footer" Target="footer18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9" Type="http://schemas.openxmlformats.org/officeDocument/2006/relationships/hyperlink" Target="http://www.&#1089;fin.ru/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minfin.ru/" TargetMode="External"/><Relationship Id="rId32" Type="http://schemas.openxmlformats.org/officeDocument/2006/relationships/hyperlink" Target="http://www.regiongroup.ru/" TargetMode="External"/><Relationship Id="rId37" Type="http://schemas.openxmlformats.org/officeDocument/2006/relationships/footer" Target="footer2.xml"/><Relationship Id="rId40" Type="http://schemas.openxmlformats.org/officeDocument/2006/relationships/footer" Target="footer3.xml"/><Relationship Id="rId45" Type="http://schemas.openxmlformats.org/officeDocument/2006/relationships/header" Target="header7.xml"/><Relationship Id="rId53" Type="http://schemas.openxmlformats.org/officeDocument/2006/relationships/footer" Target="footer10.xml"/><Relationship Id="rId58" Type="http://schemas.openxmlformats.org/officeDocument/2006/relationships/footer" Target="footer12.xml"/><Relationship Id="rId66" Type="http://schemas.openxmlformats.org/officeDocument/2006/relationships/header" Target="header17.xml"/><Relationship Id="rId5" Type="http://schemas.openxmlformats.org/officeDocument/2006/relationships/webSettings" Target="webSettings.xml"/><Relationship Id="rId61" Type="http://schemas.openxmlformats.org/officeDocument/2006/relationships/footer" Target="footer14.xml"/><Relationship Id="rId19" Type="http://schemas.openxmlformats.org/officeDocument/2006/relationships/hyperlink" Target="http://www.micex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&#1089;fin.ru/" TargetMode="External"/><Relationship Id="rId30" Type="http://schemas.openxmlformats.org/officeDocument/2006/relationships/hyperlink" Target="http://www.regiongroup.ru/" TargetMode="External"/><Relationship Id="rId35" Type="http://schemas.openxmlformats.org/officeDocument/2006/relationships/footer" Target="footer1.xml"/><Relationship Id="rId43" Type="http://schemas.openxmlformats.org/officeDocument/2006/relationships/footer" Target="footer5.xml"/><Relationship Id="rId48" Type="http://schemas.openxmlformats.org/officeDocument/2006/relationships/header" Target="header8.xml"/><Relationship Id="rId56" Type="http://schemas.openxmlformats.org/officeDocument/2006/relationships/header" Target="header12.xml"/><Relationship Id="rId64" Type="http://schemas.openxmlformats.org/officeDocument/2006/relationships/footer" Target="footer15.xml"/><Relationship Id="rId69" Type="http://schemas.openxmlformats.org/officeDocument/2006/relationships/footer" Target="footer19.xml"/><Relationship Id="rId8" Type="http://schemas.openxmlformats.org/officeDocument/2006/relationships/hyperlink" Target="http://www.fa.ru/" TargetMode="External"/><Relationship Id="rId51" Type="http://schemas.openxmlformats.org/officeDocument/2006/relationships/header" Target="header10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minfin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eader" Target="header3.xml"/><Relationship Id="rId46" Type="http://schemas.openxmlformats.org/officeDocument/2006/relationships/footer" Target="footer6.xml"/><Relationship Id="rId59" Type="http://schemas.openxmlformats.org/officeDocument/2006/relationships/footer" Target="footer13.xml"/><Relationship Id="rId67" Type="http://schemas.openxmlformats.org/officeDocument/2006/relationships/footer" Target="footer17.xml"/><Relationship Id="rId20" Type="http://schemas.openxmlformats.org/officeDocument/2006/relationships/hyperlink" Target="http://www.micex.ru/" TargetMode="External"/><Relationship Id="rId41" Type="http://schemas.openxmlformats.org/officeDocument/2006/relationships/footer" Target="footer4.xml"/><Relationship Id="rId54" Type="http://schemas.openxmlformats.org/officeDocument/2006/relationships/header" Target="header11.xml"/><Relationship Id="rId62" Type="http://schemas.openxmlformats.org/officeDocument/2006/relationships/header" Target="header15.xml"/><Relationship Id="rId70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www.&#1089;fin.ru/" TargetMode="External"/><Relationship Id="rId36" Type="http://schemas.openxmlformats.org/officeDocument/2006/relationships/header" Target="header2.xml"/><Relationship Id="rId49" Type="http://schemas.openxmlformats.org/officeDocument/2006/relationships/footer" Target="footer8.xml"/><Relationship Id="rId57" Type="http://schemas.openxmlformats.org/officeDocument/2006/relationships/header" Target="header13.xml"/><Relationship Id="rId10" Type="http://schemas.openxmlformats.org/officeDocument/2006/relationships/hyperlink" Target="http://www.consultant.ru/" TargetMode="External"/><Relationship Id="rId31" Type="http://schemas.openxmlformats.org/officeDocument/2006/relationships/hyperlink" Target="http://www.regiongroup.ru/" TargetMode="External"/><Relationship Id="rId44" Type="http://schemas.openxmlformats.org/officeDocument/2006/relationships/header" Target="header6.xml"/><Relationship Id="rId52" Type="http://schemas.openxmlformats.org/officeDocument/2006/relationships/footer" Target="footer9.xml"/><Relationship Id="rId60" Type="http://schemas.openxmlformats.org/officeDocument/2006/relationships/header" Target="header14.xml"/><Relationship Id="rId65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www.micex.ru/" TargetMode="External"/><Relationship Id="rId39" Type="http://schemas.openxmlformats.org/officeDocument/2006/relationships/header" Target="header4.xml"/><Relationship Id="rId34" Type="http://schemas.openxmlformats.org/officeDocument/2006/relationships/header" Target="header1.xml"/><Relationship Id="rId50" Type="http://schemas.openxmlformats.org/officeDocument/2006/relationships/header" Target="header9.xml"/><Relationship Id="rId5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2F097C-BD5A-4666-9D85-AD43EB34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32</Pages>
  <Words>7587</Words>
  <Characters>43246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cp:lastModifiedBy>Клопот Светлана Анатольевна</cp:lastModifiedBy>
  <cp:revision>21</cp:revision>
  <cp:lastPrinted>2020-02-11T13:55:00Z</cp:lastPrinted>
  <dcterms:created xsi:type="dcterms:W3CDTF">2023-05-15T05:45:00Z</dcterms:created>
  <dcterms:modified xsi:type="dcterms:W3CDTF">2023-10-26T08:38:00Z</dcterms:modified>
</cp:coreProperties>
</file>